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7B3" w:rsidRDefault="006937B3" w:rsidP="007B44F5">
      <w:pPr>
        <w:jc w:val="center"/>
        <w:rPr>
          <w:b/>
          <w:bCs/>
        </w:rPr>
      </w:pPr>
      <w:r w:rsidRPr="009B0B52">
        <w:rPr>
          <w:b/>
          <w:bCs/>
        </w:rPr>
        <w:t xml:space="preserve">Phụ lục </w:t>
      </w:r>
      <w:r>
        <w:rPr>
          <w:b/>
          <w:bCs/>
        </w:rPr>
        <w:t>IV</w:t>
      </w:r>
    </w:p>
    <w:p w:rsidR="006937B3" w:rsidRPr="006937B3" w:rsidRDefault="006937B3" w:rsidP="007B44F5">
      <w:pPr>
        <w:jc w:val="center"/>
        <w:rPr>
          <w:b/>
          <w:bCs/>
          <w:sz w:val="28"/>
          <w:szCs w:val="28"/>
        </w:rPr>
      </w:pPr>
      <w:r w:rsidRPr="006937B3">
        <w:rPr>
          <w:b/>
          <w:sz w:val="28"/>
          <w:szCs w:val="28"/>
        </w:rPr>
        <w:t>KHUNG KẾ</w:t>
      </w:r>
      <w:r w:rsidRPr="006937B3">
        <w:rPr>
          <w:b/>
          <w:sz w:val="28"/>
          <w:szCs w:val="28"/>
          <w:lang w:val="vi-VN"/>
        </w:rPr>
        <w:t xml:space="preserve"> HOẠCH BÀI DẠY</w:t>
      </w:r>
    </w:p>
    <w:p w:rsidR="006937B3" w:rsidRPr="006937B3" w:rsidRDefault="006937B3" w:rsidP="007B44F5">
      <w:pPr>
        <w:jc w:val="center"/>
        <w:rPr>
          <w:bCs/>
          <w:spacing w:val="-14"/>
          <w:sz w:val="28"/>
          <w:szCs w:val="28"/>
        </w:rPr>
      </w:pPr>
      <w:r w:rsidRPr="006937B3">
        <w:rPr>
          <w:bCs/>
          <w:spacing w:val="-14"/>
          <w:sz w:val="28"/>
          <w:szCs w:val="28"/>
        </w:rPr>
        <w:t>(</w:t>
      </w:r>
      <w:r w:rsidRPr="006937B3">
        <w:rPr>
          <w:bCs/>
          <w:i/>
          <w:spacing w:val="-14"/>
          <w:sz w:val="28"/>
          <w:szCs w:val="28"/>
        </w:rPr>
        <w:t xml:space="preserve">Kèm </w:t>
      </w:r>
      <w:proofErr w:type="gramStart"/>
      <w:r w:rsidRPr="006937B3">
        <w:rPr>
          <w:bCs/>
          <w:i/>
          <w:spacing w:val="-14"/>
          <w:sz w:val="28"/>
          <w:szCs w:val="28"/>
        </w:rPr>
        <w:t>theo</w:t>
      </w:r>
      <w:proofErr w:type="gramEnd"/>
      <w:r w:rsidRPr="006937B3">
        <w:rPr>
          <w:bCs/>
          <w:i/>
          <w:spacing w:val="-14"/>
          <w:sz w:val="28"/>
          <w:szCs w:val="28"/>
        </w:rPr>
        <w:t xml:space="preserve"> Công văn số 5512/BGDĐT-GDTrH ngày 18 tháng 12 năm 2020 của Bộ GDĐT</w:t>
      </w:r>
      <w:r w:rsidRPr="006937B3">
        <w:rPr>
          <w:bCs/>
          <w:spacing w:val="-14"/>
          <w:sz w:val="28"/>
          <w:szCs w:val="28"/>
        </w:rPr>
        <w:t>)</w:t>
      </w:r>
    </w:p>
    <w:tbl>
      <w:tblPr>
        <w:tblW w:w="0" w:type="auto"/>
        <w:tblLook w:val="04A0" w:firstRow="1" w:lastRow="0" w:firstColumn="1" w:lastColumn="0" w:noHBand="0" w:noVBand="1"/>
      </w:tblPr>
      <w:tblGrid>
        <w:gridCol w:w="4715"/>
        <w:gridCol w:w="4619"/>
      </w:tblGrid>
      <w:tr w:rsidR="006937B3" w:rsidRPr="006937B3" w:rsidTr="00735F67">
        <w:trPr>
          <w:trHeight w:val="696"/>
        </w:trPr>
        <w:tc>
          <w:tcPr>
            <w:tcW w:w="4715" w:type="dxa"/>
          </w:tcPr>
          <w:p w:rsidR="006937B3" w:rsidRPr="006937B3" w:rsidRDefault="006937B3" w:rsidP="007B44F5">
            <w:pPr>
              <w:jc w:val="both"/>
              <w:rPr>
                <w:b/>
                <w:bCs/>
                <w:sz w:val="28"/>
                <w:szCs w:val="28"/>
              </w:rPr>
            </w:pPr>
            <w:r w:rsidRPr="006937B3">
              <w:rPr>
                <w:b/>
                <w:bCs/>
                <w:sz w:val="28"/>
                <w:szCs w:val="28"/>
              </w:rPr>
              <w:t>Trường THCS Mạo Khê II</w:t>
            </w:r>
          </w:p>
          <w:p w:rsidR="006937B3" w:rsidRPr="006937B3" w:rsidRDefault="006937B3" w:rsidP="007B44F5">
            <w:pPr>
              <w:jc w:val="both"/>
              <w:rPr>
                <w:b/>
                <w:bCs/>
                <w:sz w:val="28"/>
                <w:szCs w:val="28"/>
              </w:rPr>
            </w:pPr>
            <w:r w:rsidRPr="006937B3">
              <w:rPr>
                <w:b/>
                <w:bCs/>
                <w:sz w:val="28"/>
                <w:szCs w:val="28"/>
              </w:rPr>
              <w:t>Tổ: Văn - Sử - GDCD</w:t>
            </w:r>
          </w:p>
        </w:tc>
        <w:tc>
          <w:tcPr>
            <w:tcW w:w="4619" w:type="dxa"/>
          </w:tcPr>
          <w:p w:rsidR="006937B3" w:rsidRPr="006937B3" w:rsidRDefault="006937B3" w:rsidP="007B44F5">
            <w:pPr>
              <w:jc w:val="center"/>
              <w:rPr>
                <w:sz w:val="28"/>
                <w:szCs w:val="28"/>
                <w:lang w:val="vi-VN"/>
              </w:rPr>
            </w:pPr>
            <w:r w:rsidRPr="006937B3">
              <w:rPr>
                <w:sz w:val="28"/>
                <w:szCs w:val="28"/>
                <w:lang w:val="vi-VN"/>
              </w:rPr>
              <w:t>Họ và tên giáo viên:</w:t>
            </w:r>
          </w:p>
          <w:p w:rsidR="006937B3" w:rsidRPr="00B358BF" w:rsidRDefault="00B358BF" w:rsidP="007B44F5">
            <w:pPr>
              <w:jc w:val="center"/>
              <w:rPr>
                <w:sz w:val="28"/>
                <w:szCs w:val="28"/>
              </w:rPr>
            </w:pPr>
            <w:r>
              <w:rPr>
                <w:sz w:val="28"/>
                <w:szCs w:val="28"/>
              </w:rPr>
              <w:t>……………………….</w:t>
            </w:r>
          </w:p>
        </w:tc>
      </w:tr>
    </w:tbl>
    <w:p w:rsidR="00081507" w:rsidRDefault="00081507" w:rsidP="007B44F5">
      <w:pPr>
        <w:rPr>
          <w:bCs/>
          <w:i/>
          <w:color w:val="000000"/>
          <w:sz w:val="28"/>
          <w:szCs w:val="28"/>
          <w:lang w:val="nl-NL"/>
        </w:rPr>
      </w:pPr>
      <w:r>
        <w:rPr>
          <w:b/>
          <w:sz w:val="28"/>
          <w:szCs w:val="28"/>
          <w:lang w:val="vi-VN"/>
        </w:rPr>
        <w:tab/>
      </w:r>
      <w:r>
        <w:rPr>
          <w:b/>
          <w:sz w:val="28"/>
          <w:szCs w:val="28"/>
          <w:lang w:val="vi-VN"/>
        </w:rPr>
        <w:tab/>
      </w:r>
      <w:r>
        <w:rPr>
          <w:b/>
          <w:sz w:val="28"/>
          <w:szCs w:val="28"/>
          <w:lang w:val="vi-VN"/>
        </w:rPr>
        <w:tab/>
      </w:r>
      <w:r>
        <w:rPr>
          <w:b/>
          <w:sz w:val="28"/>
          <w:szCs w:val="28"/>
          <w:lang w:val="vi-VN"/>
        </w:rPr>
        <w:tab/>
      </w:r>
      <w:r>
        <w:rPr>
          <w:b/>
          <w:sz w:val="28"/>
          <w:szCs w:val="28"/>
          <w:lang w:val="vi-VN"/>
        </w:rPr>
        <w:tab/>
      </w:r>
      <w:r>
        <w:rPr>
          <w:b/>
          <w:sz w:val="28"/>
          <w:szCs w:val="28"/>
          <w:lang w:val="vi-VN"/>
        </w:rPr>
        <w:tab/>
      </w:r>
      <w:r>
        <w:rPr>
          <w:b/>
          <w:sz w:val="28"/>
          <w:szCs w:val="28"/>
          <w:lang w:val="vi-VN"/>
        </w:rPr>
        <w:tab/>
      </w:r>
    </w:p>
    <w:p w:rsidR="00081507" w:rsidRDefault="00081507" w:rsidP="007B44F5">
      <w:pPr>
        <w:jc w:val="center"/>
        <w:rPr>
          <w:rFonts w:eastAsia="Times New Roman"/>
          <w:b/>
          <w:sz w:val="32"/>
          <w:szCs w:val="32"/>
        </w:rPr>
      </w:pPr>
      <w:r>
        <w:rPr>
          <w:rFonts w:eastAsia="Times New Roman"/>
          <w:b/>
          <w:sz w:val="32"/>
          <w:szCs w:val="32"/>
          <w:lang w:val="vi-VN"/>
        </w:rPr>
        <w:t xml:space="preserve">BÀI </w:t>
      </w:r>
      <w:r>
        <w:rPr>
          <w:rFonts w:eastAsia="Times New Roman"/>
          <w:b/>
          <w:sz w:val="32"/>
          <w:szCs w:val="32"/>
        </w:rPr>
        <w:t>1</w:t>
      </w:r>
      <w:r>
        <w:rPr>
          <w:rFonts w:eastAsia="Times New Roman"/>
          <w:b/>
          <w:sz w:val="32"/>
          <w:szCs w:val="32"/>
          <w:lang w:val="vi-VN"/>
        </w:rPr>
        <w:t xml:space="preserve">: </w:t>
      </w:r>
      <w:r>
        <w:rPr>
          <w:rFonts w:eastAsia="Times New Roman"/>
          <w:b/>
          <w:color w:val="FF0000"/>
          <w:sz w:val="32"/>
          <w:szCs w:val="32"/>
        </w:rPr>
        <w:t>TÔI VÀ CÁC BẠN</w:t>
      </w:r>
    </w:p>
    <w:p w:rsidR="00081507" w:rsidRDefault="00081507" w:rsidP="007B44F5">
      <w:pPr>
        <w:ind w:right="864"/>
        <w:jc w:val="both"/>
        <w:outlineLvl w:val="0"/>
        <w:rPr>
          <w:rFonts w:eastAsia="Times New Roman"/>
          <w:b/>
          <w:color w:val="002060"/>
          <w:sz w:val="28"/>
          <w:szCs w:val="28"/>
          <w:lang w:val="vi-VN"/>
        </w:rPr>
      </w:pPr>
    </w:p>
    <w:p w:rsidR="00081507" w:rsidRDefault="00081507" w:rsidP="007B44F5">
      <w:pPr>
        <w:ind w:right="864"/>
        <w:jc w:val="both"/>
        <w:outlineLvl w:val="0"/>
        <w:rPr>
          <w:rFonts w:eastAsia="Times New Roman"/>
          <w:b/>
          <w:color w:val="002060"/>
          <w:sz w:val="28"/>
          <w:szCs w:val="28"/>
        </w:rPr>
      </w:pPr>
      <w:r>
        <w:rPr>
          <w:rFonts w:eastAsia="Times New Roman"/>
          <w:b/>
          <w:color w:val="002060"/>
          <w:sz w:val="28"/>
          <w:szCs w:val="28"/>
        </w:rPr>
        <w:t xml:space="preserve">MỤC TIÊU </w:t>
      </w:r>
    </w:p>
    <w:p w:rsidR="00081507" w:rsidRDefault="00081507" w:rsidP="007B44F5">
      <w:pPr>
        <w:tabs>
          <w:tab w:val="left" w:pos="2280"/>
        </w:tabs>
        <w:outlineLvl w:val="0"/>
        <w:rPr>
          <w:rFonts w:eastAsia="Times New Roman"/>
          <w:b/>
          <w:bCs/>
          <w:color w:val="002060"/>
          <w:sz w:val="28"/>
          <w:szCs w:val="28"/>
        </w:rPr>
      </w:pPr>
      <w:r>
        <w:rPr>
          <w:rFonts w:eastAsia="Times New Roman"/>
          <w:b/>
          <w:color w:val="002060"/>
          <w:sz w:val="28"/>
          <w:szCs w:val="28"/>
        </w:rPr>
        <w:t>1. Kiến thức</w:t>
      </w:r>
    </w:p>
    <w:p w:rsidR="00081507" w:rsidRDefault="00081507" w:rsidP="007B44F5">
      <w:pPr>
        <w:jc w:val="both"/>
        <w:rPr>
          <w:rFonts w:eastAsia="Times New Roman"/>
          <w:sz w:val="28"/>
          <w:szCs w:val="28"/>
        </w:rPr>
      </w:pPr>
      <w:r>
        <w:rPr>
          <w:rFonts w:eastAsia="Times New Roman"/>
          <w:b/>
          <w:bCs/>
          <w:sz w:val="28"/>
          <w:szCs w:val="28"/>
        </w:rPr>
        <w:t xml:space="preserve">- </w:t>
      </w:r>
      <w:r>
        <w:rPr>
          <w:rFonts w:eastAsia="Times New Roman"/>
          <w:sz w:val="28"/>
          <w:szCs w:val="28"/>
        </w:rPr>
        <w:t>Một số yếu tố của truyện đồng thoại (cốt truyện, nhân vật, lời người kể chuyện, lời nhân vật) và người kể chuyện ngôi kể thứ nhất</w:t>
      </w:r>
    </w:p>
    <w:p w:rsidR="00081507" w:rsidRDefault="00081507" w:rsidP="007B44F5">
      <w:pPr>
        <w:jc w:val="both"/>
        <w:rPr>
          <w:rFonts w:eastAsia="Times New Roman"/>
          <w:sz w:val="28"/>
          <w:szCs w:val="28"/>
        </w:rPr>
      </w:pPr>
      <w:r>
        <w:rPr>
          <w:rFonts w:eastAsia="Times New Roman"/>
          <w:sz w:val="28"/>
          <w:szCs w:val="28"/>
        </w:rPr>
        <w:t>- Phân tích được đặc điểm nhân vật thể hiện qua hình dáng, cử chỉ, hành động, ngôn ngữ, ý nghĩ của nhân vật.</w:t>
      </w:r>
    </w:p>
    <w:p w:rsidR="00081507" w:rsidRDefault="00081507" w:rsidP="007B44F5">
      <w:pPr>
        <w:jc w:val="both"/>
        <w:rPr>
          <w:rFonts w:eastAsia="Times New Roman"/>
          <w:sz w:val="28"/>
          <w:szCs w:val="28"/>
        </w:rPr>
      </w:pPr>
      <w:r>
        <w:rPr>
          <w:rFonts w:eastAsia="Times New Roman"/>
          <w:sz w:val="28"/>
          <w:szCs w:val="28"/>
        </w:rPr>
        <w:t>- Từ đơn, từ phức (từ ghép và từ láy), tác dụng của việc sử dụng từ láy trong văn bản.</w:t>
      </w:r>
    </w:p>
    <w:p w:rsidR="00081507" w:rsidRDefault="00081507" w:rsidP="007B44F5">
      <w:pPr>
        <w:jc w:val="both"/>
        <w:rPr>
          <w:rFonts w:eastAsia="Times New Roman"/>
          <w:sz w:val="28"/>
          <w:szCs w:val="28"/>
        </w:rPr>
      </w:pPr>
      <w:r>
        <w:rPr>
          <w:rFonts w:eastAsia="Times New Roman"/>
          <w:sz w:val="28"/>
          <w:szCs w:val="28"/>
        </w:rPr>
        <w:t>- Viết một bài văn kể lại một trải nghệm của bản thân, viết văn bản đảm bảo các bước.</w:t>
      </w:r>
    </w:p>
    <w:p w:rsidR="00081507" w:rsidRDefault="00081507" w:rsidP="007B44F5">
      <w:pPr>
        <w:jc w:val="both"/>
        <w:rPr>
          <w:rFonts w:eastAsia="Times New Roman"/>
          <w:sz w:val="28"/>
          <w:szCs w:val="28"/>
        </w:rPr>
      </w:pPr>
      <w:r>
        <w:rPr>
          <w:rFonts w:eastAsia="Times New Roman"/>
          <w:sz w:val="28"/>
          <w:szCs w:val="28"/>
        </w:rPr>
        <w:t>-</w:t>
      </w:r>
      <w:r w:rsidR="00E85969">
        <w:rPr>
          <w:rFonts w:eastAsia="Times New Roman"/>
          <w:sz w:val="28"/>
          <w:szCs w:val="28"/>
        </w:rPr>
        <w:t xml:space="preserve"> K</w:t>
      </w:r>
      <w:r>
        <w:rPr>
          <w:rFonts w:eastAsia="Times New Roman"/>
          <w:sz w:val="28"/>
          <w:szCs w:val="28"/>
        </w:rPr>
        <w:t>ể lại một trải nghiệm đối với bản thân.</w:t>
      </w:r>
    </w:p>
    <w:p w:rsidR="00081507" w:rsidRDefault="00081507" w:rsidP="007B44F5">
      <w:pPr>
        <w:jc w:val="both"/>
        <w:rPr>
          <w:rFonts w:eastAsia="Times New Roman"/>
          <w:b/>
          <w:color w:val="002060"/>
          <w:sz w:val="28"/>
          <w:szCs w:val="28"/>
        </w:rPr>
      </w:pPr>
      <w:r>
        <w:rPr>
          <w:rFonts w:eastAsia="Times New Roman"/>
          <w:b/>
          <w:color w:val="002060"/>
          <w:sz w:val="28"/>
          <w:szCs w:val="28"/>
        </w:rPr>
        <w:t>2. Bảng mô tả năng lực và phẩm chất cần hình thành cho học sinh.</w:t>
      </w:r>
    </w:p>
    <w:tbl>
      <w:tblPr>
        <w:tblW w:w="104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6975"/>
        <w:gridCol w:w="2773"/>
      </w:tblGrid>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D9D9D9"/>
            <w:hideMark/>
          </w:tcPr>
          <w:p w:rsidR="00081507" w:rsidRDefault="00081507" w:rsidP="007B44F5">
            <w:pPr>
              <w:jc w:val="center"/>
              <w:rPr>
                <w:rFonts w:eastAsia="Times New Roman"/>
                <w:b/>
                <w:bCs/>
                <w:szCs w:val="28"/>
              </w:rPr>
            </w:pPr>
            <w:r>
              <w:rPr>
                <w:rFonts w:eastAsia="Times New Roman"/>
                <w:b/>
                <w:bCs/>
                <w:sz w:val="28"/>
                <w:szCs w:val="28"/>
              </w:rPr>
              <w:t xml:space="preserve">STT </w:t>
            </w:r>
          </w:p>
        </w:tc>
        <w:tc>
          <w:tcPr>
            <w:tcW w:w="7020" w:type="dxa"/>
            <w:tcBorders>
              <w:top w:val="single" w:sz="4" w:space="0" w:color="auto"/>
              <w:left w:val="single" w:sz="4" w:space="0" w:color="auto"/>
              <w:bottom w:val="single" w:sz="4" w:space="0" w:color="auto"/>
              <w:right w:val="single" w:sz="4" w:space="0" w:color="auto"/>
            </w:tcBorders>
            <w:shd w:val="clear" w:color="auto" w:fill="D9D9D9"/>
            <w:hideMark/>
          </w:tcPr>
          <w:p w:rsidR="00081507" w:rsidRDefault="00081507" w:rsidP="007B44F5">
            <w:pPr>
              <w:jc w:val="center"/>
              <w:rPr>
                <w:rFonts w:eastAsia="Times New Roman"/>
                <w:b/>
                <w:bCs/>
                <w:szCs w:val="28"/>
              </w:rPr>
            </w:pPr>
            <w:r>
              <w:rPr>
                <w:rFonts w:eastAsia="Times New Roman"/>
                <w:b/>
                <w:bCs/>
                <w:sz w:val="28"/>
                <w:szCs w:val="28"/>
              </w:rPr>
              <w:t>MỤC TIÊU</w:t>
            </w:r>
          </w:p>
        </w:tc>
        <w:tc>
          <w:tcPr>
            <w:tcW w:w="2786" w:type="dxa"/>
            <w:tcBorders>
              <w:top w:val="single" w:sz="4" w:space="0" w:color="auto"/>
              <w:left w:val="single" w:sz="4" w:space="0" w:color="auto"/>
              <w:bottom w:val="single" w:sz="4" w:space="0" w:color="auto"/>
              <w:right w:val="single" w:sz="4" w:space="0" w:color="auto"/>
            </w:tcBorders>
            <w:shd w:val="clear" w:color="auto" w:fill="D9D9D9"/>
            <w:hideMark/>
          </w:tcPr>
          <w:p w:rsidR="00081507" w:rsidRDefault="00081507" w:rsidP="007B44F5">
            <w:pPr>
              <w:jc w:val="center"/>
              <w:rPr>
                <w:rFonts w:eastAsia="Times New Roman"/>
                <w:b/>
                <w:bCs/>
                <w:szCs w:val="28"/>
              </w:rPr>
            </w:pPr>
            <w:r>
              <w:rPr>
                <w:rFonts w:eastAsia="Times New Roman"/>
                <w:b/>
                <w:bCs/>
                <w:sz w:val="28"/>
                <w:szCs w:val="28"/>
              </w:rPr>
              <w:t>MÃ HÓA</w:t>
            </w:r>
          </w:p>
        </w:tc>
      </w:tr>
      <w:tr w:rsidR="00081507" w:rsidTr="00081507">
        <w:tc>
          <w:tcPr>
            <w:tcW w:w="10489" w:type="dxa"/>
            <w:gridSpan w:val="3"/>
            <w:tcBorders>
              <w:top w:val="single" w:sz="4" w:space="0" w:color="auto"/>
              <w:left w:val="single" w:sz="4" w:space="0" w:color="auto"/>
              <w:bottom w:val="single" w:sz="4" w:space="0" w:color="auto"/>
              <w:right w:val="single" w:sz="4" w:space="0" w:color="auto"/>
            </w:tcBorders>
            <w:hideMark/>
          </w:tcPr>
          <w:p w:rsidR="00081507" w:rsidRDefault="00081507" w:rsidP="007B44F5">
            <w:pPr>
              <w:rPr>
                <w:rFonts w:eastAsia="Times New Roman"/>
                <w:b/>
                <w:bCs/>
                <w:szCs w:val="28"/>
              </w:rPr>
            </w:pPr>
            <w:r>
              <w:rPr>
                <w:rFonts w:eastAsia="Times New Roman"/>
                <w:b/>
                <w:bCs/>
                <w:color w:val="FF0000"/>
                <w:sz w:val="28"/>
                <w:szCs w:val="28"/>
              </w:rPr>
              <w:t>NĂNG LỰC ĐẶC THÙ: Đọc – nói – nghe –viết</w:t>
            </w:r>
          </w:p>
        </w:tc>
      </w:tr>
      <w:tr w:rsidR="00081507" w:rsidTr="00081507">
        <w:trPr>
          <w:trHeight w:val="1259"/>
        </w:trPr>
        <w:tc>
          <w:tcPr>
            <w:tcW w:w="683" w:type="dxa"/>
            <w:tcBorders>
              <w:top w:val="single" w:sz="4" w:space="0" w:color="auto"/>
              <w:left w:val="single" w:sz="4" w:space="0" w:color="auto"/>
              <w:bottom w:val="single" w:sz="4" w:space="0" w:color="auto"/>
              <w:right w:val="single" w:sz="4" w:space="0" w:color="auto"/>
            </w:tcBorders>
            <w:shd w:val="clear" w:color="auto" w:fill="FFF2CC"/>
          </w:tcPr>
          <w:p w:rsidR="00081507" w:rsidRDefault="00081507" w:rsidP="007B44F5">
            <w:pPr>
              <w:jc w:val="center"/>
              <w:rPr>
                <w:rFonts w:eastAsia="Times New Roman"/>
                <w:b/>
                <w:szCs w:val="28"/>
              </w:rPr>
            </w:pPr>
          </w:p>
          <w:p w:rsidR="00081507" w:rsidRDefault="00081507" w:rsidP="007B44F5">
            <w:pPr>
              <w:jc w:val="center"/>
              <w:rPr>
                <w:rFonts w:eastAsia="Times New Roman"/>
                <w:b/>
                <w:szCs w:val="28"/>
              </w:rPr>
            </w:pPr>
            <w:r>
              <w:rPr>
                <w:rFonts w:eastAsia="Times New Roman"/>
                <w:b/>
                <w:sz w:val="28"/>
                <w:szCs w:val="28"/>
              </w:rPr>
              <w:t>1</w:t>
            </w:r>
          </w:p>
        </w:tc>
        <w:tc>
          <w:tcPr>
            <w:tcW w:w="7020" w:type="dxa"/>
            <w:tcBorders>
              <w:top w:val="single" w:sz="4" w:space="0" w:color="auto"/>
              <w:left w:val="single" w:sz="4" w:space="0" w:color="auto"/>
              <w:bottom w:val="single" w:sz="4" w:space="0" w:color="auto"/>
              <w:right w:val="single" w:sz="4" w:space="0" w:color="auto"/>
            </w:tcBorders>
            <w:shd w:val="clear" w:color="auto" w:fill="DEEAF6"/>
          </w:tcPr>
          <w:p w:rsidR="00081507" w:rsidRDefault="00081507" w:rsidP="007B44F5">
            <w:pPr>
              <w:jc w:val="both"/>
              <w:rPr>
                <w:rFonts w:eastAsia="Times New Roman"/>
                <w:spacing w:val="4"/>
                <w:szCs w:val="28"/>
              </w:rPr>
            </w:pPr>
          </w:p>
          <w:p w:rsidR="00081507" w:rsidRDefault="00081507" w:rsidP="007B44F5">
            <w:pPr>
              <w:jc w:val="both"/>
              <w:rPr>
                <w:rFonts w:eastAsia="Times New Roman"/>
                <w:szCs w:val="28"/>
              </w:rPr>
            </w:pPr>
            <w:r>
              <w:rPr>
                <w:rFonts w:eastAsia="Times New Roman"/>
                <w:sz w:val="28"/>
                <w:szCs w:val="28"/>
              </w:rPr>
              <w:t>Biết cách tìm và chỉ ra những đặc điểm của nhân vật của nhân vật trong truyện đọc.</w:t>
            </w:r>
          </w:p>
          <w:p w:rsidR="00081507" w:rsidRDefault="00081507" w:rsidP="007B44F5">
            <w:pPr>
              <w:jc w:val="both"/>
              <w:rPr>
                <w:rFonts w:eastAsia="Times New Roman"/>
                <w:spacing w:val="4"/>
                <w:szCs w:val="28"/>
              </w:rPr>
            </w:pPr>
          </w:p>
        </w:tc>
        <w:tc>
          <w:tcPr>
            <w:tcW w:w="2786" w:type="dxa"/>
            <w:tcBorders>
              <w:top w:val="single" w:sz="4" w:space="0" w:color="auto"/>
              <w:left w:val="single" w:sz="4" w:space="0" w:color="auto"/>
              <w:bottom w:val="single" w:sz="4" w:space="0" w:color="auto"/>
              <w:right w:val="single" w:sz="4" w:space="0" w:color="auto"/>
            </w:tcBorders>
            <w:shd w:val="clear" w:color="auto" w:fill="E2EFD9"/>
          </w:tcPr>
          <w:p w:rsidR="00081507" w:rsidRDefault="00081507" w:rsidP="007B44F5">
            <w:pPr>
              <w:jc w:val="center"/>
              <w:rPr>
                <w:rFonts w:eastAsia="Times New Roman"/>
                <w:b/>
                <w:szCs w:val="28"/>
              </w:rPr>
            </w:pPr>
          </w:p>
          <w:p w:rsidR="00081507" w:rsidRDefault="00081507" w:rsidP="007B44F5">
            <w:pPr>
              <w:jc w:val="center"/>
              <w:rPr>
                <w:rFonts w:eastAsia="Times New Roman"/>
                <w:b/>
                <w:szCs w:val="28"/>
              </w:rPr>
            </w:pPr>
            <w:r>
              <w:rPr>
                <w:rFonts w:eastAsia="Times New Roman"/>
                <w:b/>
                <w:sz w:val="28"/>
                <w:szCs w:val="28"/>
              </w:rPr>
              <w:t>Đ1</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2</w:t>
            </w:r>
          </w:p>
        </w:tc>
        <w:tc>
          <w:tcPr>
            <w:tcW w:w="7020" w:type="dxa"/>
            <w:tcBorders>
              <w:top w:val="single" w:sz="4" w:space="0" w:color="auto"/>
              <w:left w:val="single" w:sz="4" w:space="0" w:color="auto"/>
              <w:bottom w:val="single" w:sz="4" w:space="0" w:color="auto"/>
              <w:right w:val="single" w:sz="4" w:space="0" w:color="auto"/>
            </w:tcBorders>
            <w:shd w:val="clear" w:color="auto" w:fill="DEEAF6"/>
            <w:hideMark/>
          </w:tcPr>
          <w:p w:rsidR="00081507" w:rsidRDefault="00081507" w:rsidP="007B44F5">
            <w:pPr>
              <w:rPr>
                <w:rFonts w:eastAsia="Times New Roman"/>
                <w:szCs w:val="28"/>
              </w:rPr>
            </w:pPr>
            <w:r>
              <w:rPr>
                <w:rFonts w:eastAsia="Times New Roman"/>
                <w:sz w:val="28"/>
                <w:szCs w:val="28"/>
              </w:rPr>
              <w:t xml:space="preserve"> Chỉ ra được các chi tiết tiêu biểu, đề tài, câu chuyện, sự kiện, nhân vật và mối quan hệ của chúng trong văn bản.</w:t>
            </w: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t>Đ2</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3</w:t>
            </w:r>
          </w:p>
        </w:tc>
        <w:tc>
          <w:tcPr>
            <w:tcW w:w="7020" w:type="dxa"/>
            <w:tcBorders>
              <w:top w:val="single" w:sz="4" w:space="0" w:color="auto"/>
              <w:left w:val="single" w:sz="4" w:space="0" w:color="auto"/>
              <w:bottom w:val="single" w:sz="4" w:space="0" w:color="auto"/>
              <w:right w:val="single" w:sz="4" w:space="0" w:color="auto"/>
            </w:tcBorders>
            <w:shd w:val="clear" w:color="auto" w:fill="DEEAF6"/>
            <w:hideMark/>
          </w:tcPr>
          <w:p w:rsidR="00081507" w:rsidRDefault="00081507" w:rsidP="007B44F5">
            <w:pPr>
              <w:rPr>
                <w:rFonts w:eastAsia="Times New Roman"/>
                <w:szCs w:val="28"/>
              </w:rPr>
            </w:pPr>
            <w:r>
              <w:rPr>
                <w:rFonts w:eastAsia="Times New Roman"/>
                <w:sz w:val="28"/>
                <w:szCs w:val="28"/>
              </w:rPr>
              <w:t xml:space="preserve"> Nhận xét được những chi tiết tiêu biểu, quan trọng trong việc thể hiện nội dung văn bản.</w:t>
            </w: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t>Đ3</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4</w:t>
            </w:r>
          </w:p>
        </w:tc>
        <w:tc>
          <w:tcPr>
            <w:tcW w:w="7020" w:type="dxa"/>
            <w:tcBorders>
              <w:top w:val="single" w:sz="4" w:space="0" w:color="auto"/>
              <w:left w:val="single" w:sz="4" w:space="0" w:color="auto"/>
              <w:bottom w:val="single" w:sz="4" w:space="0" w:color="auto"/>
              <w:right w:val="single" w:sz="4" w:space="0" w:color="auto"/>
            </w:tcBorders>
            <w:shd w:val="clear" w:color="auto" w:fill="DEEAF6"/>
            <w:hideMark/>
          </w:tcPr>
          <w:p w:rsidR="00081507" w:rsidRDefault="00081507" w:rsidP="007B44F5">
            <w:pPr>
              <w:rPr>
                <w:rFonts w:eastAsia="Times New Roman"/>
                <w:szCs w:val="28"/>
              </w:rPr>
            </w:pPr>
            <w:r>
              <w:rPr>
                <w:rFonts w:eastAsia="Times New Roman"/>
                <w:sz w:val="28"/>
                <w:szCs w:val="28"/>
              </w:rPr>
              <w:t xml:space="preserve">Nhận xét được ý nghĩa của hai văn bản </w:t>
            </w:r>
            <w:r>
              <w:rPr>
                <w:rFonts w:eastAsia="Times New Roman"/>
                <w:i/>
                <w:sz w:val="28"/>
                <w:szCs w:val="28"/>
              </w:rPr>
              <w:t>Bài học đường đời đầu tiên</w:t>
            </w:r>
            <w:r>
              <w:rPr>
                <w:rFonts w:eastAsia="Times New Roman"/>
                <w:sz w:val="28"/>
                <w:szCs w:val="28"/>
              </w:rPr>
              <w:t xml:space="preserve"> và </w:t>
            </w:r>
            <w:r>
              <w:rPr>
                <w:rFonts w:eastAsia="Times New Roman"/>
                <w:i/>
                <w:sz w:val="28"/>
                <w:szCs w:val="28"/>
              </w:rPr>
              <w:t>Nếu cậu muốn có một người bạn</w:t>
            </w:r>
            <w:r>
              <w:rPr>
                <w:rFonts w:eastAsia="Times New Roman"/>
                <w:sz w:val="28"/>
                <w:szCs w:val="28"/>
              </w:rPr>
              <w:t xml:space="preserve"> (giá trị nội dung của văn bản) và ý nghĩa bài thơ của Nguyễn Thế Hoàng Linh</w:t>
            </w:r>
            <w:r>
              <w:rPr>
                <w:rFonts w:eastAsia="Times New Roman"/>
                <w:sz w:val="28"/>
                <w:szCs w:val="28"/>
                <w:lang w:val="vi-VN"/>
              </w:rPr>
              <w:t xml:space="preserve">. </w:t>
            </w: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t>Đ4</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5</w:t>
            </w:r>
          </w:p>
        </w:tc>
        <w:tc>
          <w:tcPr>
            <w:tcW w:w="7020" w:type="dxa"/>
            <w:tcBorders>
              <w:top w:val="single" w:sz="4" w:space="0" w:color="auto"/>
              <w:left w:val="single" w:sz="4" w:space="0" w:color="auto"/>
              <w:bottom w:val="single" w:sz="4" w:space="0" w:color="auto"/>
              <w:right w:val="single" w:sz="4" w:space="0" w:color="auto"/>
            </w:tcBorders>
            <w:shd w:val="clear" w:color="auto" w:fill="DEEAF6"/>
            <w:hideMark/>
          </w:tcPr>
          <w:p w:rsidR="00081507" w:rsidRDefault="00081507" w:rsidP="007B44F5">
            <w:pPr>
              <w:rPr>
                <w:rFonts w:eastAsia="Times New Roman"/>
                <w:szCs w:val="28"/>
              </w:rPr>
            </w:pPr>
            <w:r>
              <w:rPr>
                <w:rFonts w:eastAsia="Times New Roman"/>
                <w:sz w:val="28"/>
                <w:szCs w:val="28"/>
              </w:rPr>
              <w:t xml:space="preserve">  Chỉ ra được tác dụng của một số yếu tố nghệ thuật như cách kể chuyện sinh động, nhân hóa con vật như con người...</w:t>
            </w: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t>Đ5</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6</w:t>
            </w:r>
          </w:p>
        </w:tc>
        <w:tc>
          <w:tcPr>
            <w:tcW w:w="7020" w:type="dxa"/>
            <w:tcBorders>
              <w:top w:val="single" w:sz="4" w:space="0" w:color="auto"/>
              <w:left w:val="single" w:sz="4" w:space="0" w:color="auto"/>
              <w:bottom w:val="single" w:sz="4" w:space="0" w:color="auto"/>
              <w:right w:val="single" w:sz="4" w:space="0" w:color="auto"/>
            </w:tcBorders>
            <w:shd w:val="clear" w:color="auto" w:fill="DEEAF6"/>
            <w:hideMark/>
          </w:tcPr>
          <w:p w:rsidR="00081507" w:rsidRDefault="00081507" w:rsidP="007B44F5">
            <w:pPr>
              <w:ind w:firstLine="142"/>
              <w:jc w:val="both"/>
              <w:rPr>
                <w:rFonts w:eastAsia="Times New Roman"/>
                <w:spacing w:val="4"/>
                <w:szCs w:val="28"/>
              </w:rPr>
            </w:pPr>
            <w:r>
              <w:rPr>
                <w:rFonts w:eastAsia="Times New Roman"/>
                <w:spacing w:val="4"/>
                <w:sz w:val="28"/>
                <w:szCs w:val="28"/>
              </w:rPr>
              <w:t xml:space="preserve">Biết cảm nhận, trình bày ý kiến của mình về các nhân vật, biết thể hiện thái độ và quan điểm cá nhân tại sao lại yêu hoặc ghét nhân vật trong văn bản. </w:t>
            </w: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t>N1</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7</w:t>
            </w:r>
          </w:p>
        </w:tc>
        <w:tc>
          <w:tcPr>
            <w:tcW w:w="7020" w:type="dxa"/>
            <w:tcBorders>
              <w:top w:val="single" w:sz="4" w:space="0" w:color="auto"/>
              <w:left w:val="single" w:sz="4" w:space="0" w:color="auto"/>
              <w:bottom w:val="single" w:sz="4" w:space="0" w:color="auto"/>
              <w:right w:val="single" w:sz="4" w:space="0" w:color="auto"/>
            </w:tcBorders>
            <w:shd w:val="clear" w:color="auto" w:fill="DEEAF6"/>
            <w:hideMark/>
          </w:tcPr>
          <w:p w:rsidR="00081507" w:rsidRDefault="00081507" w:rsidP="007B44F5">
            <w:pPr>
              <w:jc w:val="both"/>
              <w:rPr>
                <w:rFonts w:eastAsia="Times New Roman"/>
                <w:spacing w:val="4"/>
                <w:szCs w:val="28"/>
              </w:rPr>
            </w:pPr>
            <w:r>
              <w:rPr>
                <w:rFonts w:eastAsia="Times New Roman"/>
                <w:sz w:val="28"/>
                <w:szCs w:val="28"/>
              </w:rPr>
              <w:t xml:space="preserve"> </w:t>
            </w:r>
            <w:r>
              <w:rPr>
                <w:rFonts w:eastAsia="Times New Roman"/>
                <w:spacing w:val="4"/>
                <w:sz w:val="28"/>
                <w:szCs w:val="28"/>
              </w:rPr>
              <w:t xml:space="preserve">Có khả năng tạo lập một văn bản tự sự: kể lại một truyện về một trải nghiệm đối với bản thân; </w:t>
            </w:r>
            <w:r>
              <w:rPr>
                <w:rFonts w:eastAsia="MS Mincho"/>
                <w:color w:val="0D0D0D"/>
                <w:spacing w:val="4"/>
                <w:sz w:val="28"/>
                <w:szCs w:val="28"/>
                <w:lang w:eastAsia="ja-JP"/>
              </w:rPr>
              <w:t>trình bày suy nghĩ, cảm nhận của cá nhân về một nhân vật trong truyện</w:t>
            </w: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t>V1</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8</w:t>
            </w:r>
          </w:p>
        </w:tc>
        <w:tc>
          <w:tcPr>
            <w:tcW w:w="7020" w:type="dxa"/>
            <w:tcBorders>
              <w:top w:val="single" w:sz="4" w:space="0" w:color="auto"/>
              <w:left w:val="single" w:sz="4" w:space="0" w:color="auto"/>
              <w:bottom w:val="single" w:sz="4" w:space="0" w:color="auto"/>
              <w:right w:val="single" w:sz="4" w:space="0" w:color="auto"/>
            </w:tcBorders>
            <w:shd w:val="clear" w:color="auto" w:fill="DEEAF6"/>
            <w:hideMark/>
          </w:tcPr>
          <w:p w:rsidR="00081507" w:rsidRDefault="00081507" w:rsidP="007B44F5">
            <w:pPr>
              <w:jc w:val="both"/>
              <w:rPr>
                <w:rFonts w:eastAsia="Times New Roman"/>
                <w:szCs w:val="28"/>
              </w:rPr>
            </w:pPr>
            <w:r>
              <w:rPr>
                <w:rFonts w:eastAsia="Times New Roman"/>
                <w:spacing w:val="4"/>
                <w:sz w:val="28"/>
                <w:szCs w:val="28"/>
              </w:rPr>
              <w:t>Có khả năng tạo lập một văn bản biểu cảm:</w:t>
            </w:r>
            <w:r>
              <w:rPr>
                <w:rFonts w:eastAsia="MS Mincho"/>
                <w:color w:val="0D0D0D"/>
                <w:spacing w:val="4"/>
                <w:sz w:val="28"/>
                <w:szCs w:val="28"/>
                <w:lang w:eastAsia="ja-JP"/>
              </w:rPr>
              <w:t xml:space="preserve"> cảm nhận của cá nhân về một nhân vật trong truyện.</w:t>
            </w: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t>V2</w:t>
            </w:r>
          </w:p>
        </w:tc>
      </w:tr>
      <w:tr w:rsidR="00081507" w:rsidTr="00081507">
        <w:tc>
          <w:tcPr>
            <w:tcW w:w="10489" w:type="dxa"/>
            <w:gridSpan w:val="3"/>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bCs/>
                <w:szCs w:val="28"/>
              </w:rPr>
            </w:pPr>
            <w:r>
              <w:rPr>
                <w:rFonts w:eastAsia="Times New Roman"/>
                <w:b/>
                <w:bCs/>
                <w:color w:val="FF0000"/>
                <w:sz w:val="28"/>
                <w:szCs w:val="28"/>
              </w:rPr>
              <w:t>NĂNG LỰC CHUNG:</w:t>
            </w:r>
            <w:r>
              <w:rPr>
                <w:rFonts w:eastAsia="Times New Roman"/>
                <w:sz w:val="28"/>
                <w:szCs w:val="28"/>
              </w:rPr>
              <w:t xml:space="preserve"> </w:t>
            </w:r>
            <w:r>
              <w:rPr>
                <w:rFonts w:eastAsia="Times New Roman"/>
                <w:b/>
                <w:sz w:val="28"/>
                <w:szCs w:val="28"/>
              </w:rPr>
              <w:t>GIAO TIẾP VÀ HỢP TÁC, GIẢI QUYẾT VẤN ĐỀ</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9</w:t>
            </w:r>
          </w:p>
        </w:tc>
        <w:tc>
          <w:tcPr>
            <w:tcW w:w="7020" w:type="dxa"/>
            <w:tcBorders>
              <w:top w:val="single" w:sz="4" w:space="0" w:color="auto"/>
              <w:left w:val="single" w:sz="4" w:space="0" w:color="auto"/>
              <w:bottom w:val="single" w:sz="4" w:space="0" w:color="auto"/>
              <w:right w:val="single" w:sz="4" w:space="0" w:color="auto"/>
            </w:tcBorders>
            <w:shd w:val="clear" w:color="auto" w:fill="DEEAF6"/>
            <w:hideMark/>
          </w:tcPr>
          <w:p w:rsidR="00081507" w:rsidRDefault="00081507" w:rsidP="007B44F5">
            <w:pPr>
              <w:rPr>
                <w:rFonts w:eastAsia="Times New Roman"/>
                <w:szCs w:val="28"/>
              </w:rPr>
            </w:pPr>
            <w:r>
              <w:rPr>
                <w:rFonts w:eastAsia="Times New Roman"/>
                <w:sz w:val="28"/>
                <w:szCs w:val="28"/>
              </w:rPr>
              <w:t>- Biết được các công việc cần thực hiện để hoàn thành nhiệm vụ nhóm được GV phân công.</w:t>
            </w:r>
          </w:p>
          <w:p w:rsidR="00081507" w:rsidRDefault="00081507" w:rsidP="007B44F5">
            <w:pPr>
              <w:jc w:val="both"/>
              <w:rPr>
                <w:rFonts w:eastAsia="Times New Roman"/>
                <w:szCs w:val="28"/>
              </w:rPr>
            </w:pPr>
            <w:r>
              <w:rPr>
                <w:rFonts w:eastAsia="Times New Roman"/>
                <w:spacing w:val="4"/>
                <w:sz w:val="28"/>
                <w:szCs w:val="28"/>
              </w:rPr>
              <w:lastRenderedPageBreak/>
              <w:t>- H</w:t>
            </w:r>
            <w:r>
              <w:rPr>
                <w:rFonts w:eastAsia="Times New Roman"/>
                <w:spacing w:val="4"/>
                <w:sz w:val="28"/>
                <w:szCs w:val="28"/>
                <w:lang w:val="vi-VN"/>
              </w:rPr>
              <w:t xml:space="preserve">ợp tác khi trao đổi, thảo luận về </w:t>
            </w:r>
            <w:r>
              <w:rPr>
                <w:rFonts w:eastAsia="Times New Roman"/>
                <w:spacing w:val="4"/>
                <w:sz w:val="28"/>
                <w:szCs w:val="28"/>
              </w:rPr>
              <w:t>vấn đề giáo viên đưa ra.</w:t>
            </w: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lastRenderedPageBreak/>
              <w:t>GT-HT</w:t>
            </w:r>
          </w:p>
        </w:tc>
      </w:tr>
      <w:tr w:rsidR="00081507" w:rsidTr="00081507">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lastRenderedPageBreak/>
              <w:t>10</w:t>
            </w:r>
          </w:p>
        </w:tc>
        <w:tc>
          <w:tcPr>
            <w:tcW w:w="7020" w:type="dxa"/>
            <w:tcBorders>
              <w:top w:val="single" w:sz="4" w:space="0" w:color="auto"/>
              <w:left w:val="single" w:sz="4" w:space="0" w:color="auto"/>
              <w:bottom w:val="single" w:sz="4" w:space="0" w:color="auto"/>
              <w:right w:val="single" w:sz="4" w:space="0" w:color="auto"/>
            </w:tcBorders>
            <w:shd w:val="clear" w:color="auto" w:fill="DEEAF6"/>
          </w:tcPr>
          <w:p w:rsidR="00081507" w:rsidRDefault="00081507" w:rsidP="007B44F5">
            <w:pPr>
              <w:ind w:firstLine="142"/>
              <w:jc w:val="both"/>
              <w:rPr>
                <w:rFonts w:eastAsia="Times New Roman"/>
                <w:szCs w:val="28"/>
              </w:rPr>
            </w:pPr>
            <w:r>
              <w:rPr>
                <w:rFonts w:eastAsia="Times New Roman"/>
                <w:sz w:val="28"/>
                <w:szCs w:val="28"/>
              </w:rPr>
              <w:t>Biết thu thập và làm rõ các thông tin có liên quan đến vấn đề; biết đề xuất và chỉ ra được một số giải pháp giải quyết vấn đề (ở cấp độ phù hợp với nhận thức và năng lực cá nhân).</w:t>
            </w:r>
          </w:p>
          <w:p w:rsidR="00081507" w:rsidRDefault="00081507" w:rsidP="007B44F5">
            <w:pPr>
              <w:ind w:left="720"/>
              <w:contextualSpacing/>
              <w:rPr>
                <w:rFonts w:eastAsia="Times New Roman"/>
                <w:szCs w:val="28"/>
              </w:rPr>
            </w:pPr>
          </w:p>
        </w:tc>
        <w:tc>
          <w:tcPr>
            <w:tcW w:w="2786" w:type="dxa"/>
            <w:tcBorders>
              <w:top w:val="single" w:sz="4" w:space="0" w:color="auto"/>
              <w:left w:val="single" w:sz="4" w:space="0" w:color="auto"/>
              <w:bottom w:val="single" w:sz="4" w:space="0" w:color="auto"/>
              <w:right w:val="single" w:sz="4" w:space="0" w:color="auto"/>
            </w:tcBorders>
            <w:shd w:val="clear" w:color="auto" w:fill="E2EFD9"/>
            <w:hideMark/>
          </w:tcPr>
          <w:p w:rsidR="00081507" w:rsidRDefault="00081507" w:rsidP="007B44F5">
            <w:pPr>
              <w:jc w:val="center"/>
              <w:rPr>
                <w:rFonts w:eastAsia="Times New Roman"/>
                <w:b/>
                <w:szCs w:val="28"/>
              </w:rPr>
            </w:pPr>
            <w:r>
              <w:rPr>
                <w:rFonts w:eastAsia="Times New Roman"/>
                <w:b/>
                <w:sz w:val="28"/>
                <w:szCs w:val="28"/>
              </w:rPr>
              <w:t>GQVĐ</w:t>
            </w:r>
          </w:p>
        </w:tc>
      </w:tr>
      <w:tr w:rsidR="00081507" w:rsidTr="00081507">
        <w:trPr>
          <w:trHeight w:val="461"/>
        </w:trPr>
        <w:tc>
          <w:tcPr>
            <w:tcW w:w="10489" w:type="dxa"/>
            <w:gridSpan w:val="3"/>
            <w:tcBorders>
              <w:top w:val="single" w:sz="4" w:space="0" w:color="auto"/>
              <w:left w:val="single" w:sz="4" w:space="0" w:color="auto"/>
              <w:bottom w:val="single" w:sz="4" w:space="0" w:color="auto"/>
              <w:right w:val="single" w:sz="4" w:space="0" w:color="auto"/>
            </w:tcBorders>
            <w:hideMark/>
          </w:tcPr>
          <w:p w:rsidR="00081507" w:rsidRDefault="00081507" w:rsidP="007B44F5">
            <w:pPr>
              <w:rPr>
                <w:rFonts w:eastAsia="Times New Roman"/>
                <w:b/>
                <w:bCs/>
                <w:szCs w:val="28"/>
              </w:rPr>
            </w:pPr>
            <w:r>
              <w:rPr>
                <w:rFonts w:eastAsia="Times New Roman"/>
                <w:b/>
                <w:bCs/>
                <w:color w:val="FF0000"/>
                <w:sz w:val="28"/>
                <w:szCs w:val="28"/>
              </w:rPr>
              <w:t>PHẨM CHẤT CHỦ YẾU: TRÁCH NHIỆM, TRUNG THỰC, NHÂN ÁI</w:t>
            </w:r>
          </w:p>
        </w:tc>
      </w:tr>
      <w:tr w:rsidR="00081507" w:rsidTr="00081507">
        <w:trPr>
          <w:trHeight w:val="1145"/>
        </w:trPr>
        <w:tc>
          <w:tcPr>
            <w:tcW w:w="683" w:type="dxa"/>
            <w:tcBorders>
              <w:top w:val="single" w:sz="4" w:space="0" w:color="auto"/>
              <w:left w:val="single" w:sz="4" w:space="0" w:color="auto"/>
              <w:bottom w:val="single" w:sz="4" w:space="0" w:color="auto"/>
              <w:right w:val="single" w:sz="4" w:space="0" w:color="auto"/>
            </w:tcBorders>
            <w:shd w:val="clear" w:color="auto" w:fill="FFF2CC"/>
            <w:hideMark/>
          </w:tcPr>
          <w:p w:rsidR="00081507" w:rsidRDefault="00081507" w:rsidP="007B44F5">
            <w:pPr>
              <w:jc w:val="center"/>
              <w:rPr>
                <w:rFonts w:eastAsia="Times New Roman"/>
                <w:b/>
                <w:szCs w:val="28"/>
              </w:rPr>
            </w:pPr>
            <w:r>
              <w:rPr>
                <w:rFonts w:eastAsia="Times New Roman"/>
                <w:b/>
                <w:sz w:val="28"/>
                <w:szCs w:val="28"/>
              </w:rPr>
              <w:t>11</w:t>
            </w:r>
          </w:p>
        </w:tc>
        <w:tc>
          <w:tcPr>
            <w:tcW w:w="7020" w:type="dxa"/>
            <w:tcBorders>
              <w:top w:val="single" w:sz="4" w:space="0" w:color="auto"/>
              <w:left w:val="single" w:sz="4" w:space="0" w:color="auto"/>
              <w:bottom w:val="single" w:sz="4" w:space="0" w:color="auto"/>
              <w:right w:val="single" w:sz="4" w:space="0" w:color="auto"/>
            </w:tcBorders>
            <w:hideMark/>
          </w:tcPr>
          <w:p w:rsidR="00081507" w:rsidRDefault="00081507" w:rsidP="007B44F5">
            <w:pPr>
              <w:shd w:val="clear" w:color="auto" w:fill="DEEAF6"/>
              <w:tabs>
                <w:tab w:val="left" w:pos="2184"/>
              </w:tabs>
              <w:jc w:val="both"/>
              <w:rPr>
                <w:rFonts w:eastAsia="MS Mincho"/>
                <w:color w:val="0D0D0D"/>
                <w:sz w:val="28"/>
                <w:szCs w:val="28"/>
                <w:lang w:eastAsia="ja-JP"/>
              </w:rPr>
            </w:pPr>
            <w:r>
              <w:rPr>
                <w:rFonts w:eastAsia="MS Mincho"/>
                <w:color w:val="0D0D0D"/>
                <w:sz w:val="28"/>
                <w:szCs w:val="28"/>
                <w:lang w:eastAsia="ja-JP"/>
              </w:rPr>
              <w:t>- Có thái độ trân trọng, vun đắp, giữ gìn tình bạn, xây dựng tình bạn đẹp, vô tư, trong sáng, giúp đỡ những người bạn không may mắn.</w:t>
            </w:r>
          </w:p>
          <w:p w:rsidR="00081507" w:rsidRDefault="00081507" w:rsidP="007B44F5">
            <w:pPr>
              <w:shd w:val="clear" w:color="auto" w:fill="DEEAF6"/>
              <w:tabs>
                <w:tab w:val="left" w:pos="2184"/>
              </w:tabs>
              <w:jc w:val="both"/>
              <w:rPr>
                <w:rFonts w:eastAsia="MS Mincho"/>
                <w:color w:val="0D0D0D"/>
                <w:szCs w:val="28"/>
                <w:lang w:eastAsia="ja-JP"/>
              </w:rPr>
            </w:pPr>
            <w:r>
              <w:rPr>
                <w:rFonts w:eastAsia="MS Mincho"/>
                <w:color w:val="0D0D0D"/>
                <w:sz w:val="28"/>
                <w:szCs w:val="28"/>
                <w:lang w:eastAsia="ja-JP"/>
              </w:rPr>
              <w:t xml:space="preserve">- Biết lên </w:t>
            </w:r>
            <w:proofErr w:type="gramStart"/>
            <w:r>
              <w:rPr>
                <w:rFonts w:eastAsia="MS Mincho"/>
                <w:color w:val="0D0D0D"/>
                <w:sz w:val="28"/>
                <w:szCs w:val="28"/>
                <w:lang w:eastAsia="ja-JP"/>
              </w:rPr>
              <w:t>án</w:t>
            </w:r>
            <w:proofErr w:type="gramEnd"/>
            <w:r>
              <w:rPr>
                <w:rFonts w:eastAsia="MS Mincho"/>
                <w:color w:val="0D0D0D"/>
                <w:sz w:val="28"/>
                <w:szCs w:val="28"/>
                <w:lang w:eastAsia="ja-JP"/>
              </w:rPr>
              <w:t xml:space="preserve"> thói xấu trong xã hội.</w:t>
            </w:r>
          </w:p>
          <w:p w:rsidR="00081507" w:rsidRDefault="00081507" w:rsidP="007B44F5">
            <w:pPr>
              <w:shd w:val="clear" w:color="auto" w:fill="DEEAF6"/>
              <w:tabs>
                <w:tab w:val="left" w:pos="2184"/>
              </w:tabs>
              <w:jc w:val="both"/>
              <w:rPr>
                <w:rFonts w:eastAsia="MS Mincho"/>
                <w:b/>
                <w:color w:val="0D0D0D"/>
                <w:szCs w:val="28"/>
                <w:lang w:eastAsia="ja-JP"/>
              </w:rPr>
            </w:pPr>
            <w:r>
              <w:rPr>
                <w:rFonts w:eastAsia="MS Mincho"/>
                <w:color w:val="0D0D0D"/>
                <w:sz w:val="28"/>
                <w:szCs w:val="28"/>
                <w:lang w:eastAsia="ja-JP"/>
              </w:rPr>
              <w:t>- Luôn có ý thức rèn luyện bản thân để có lối sống tích cực, hướng thiện.</w:t>
            </w:r>
          </w:p>
        </w:tc>
        <w:tc>
          <w:tcPr>
            <w:tcW w:w="2786" w:type="dxa"/>
            <w:tcBorders>
              <w:top w:val="single" w:sz="4" w:space="0" w:color="auto"/>
              <w:left w:val="single" w:sz="4" w:space="0" w:color="auto"/>
              <w:bottom w:val="single" w:sz="4" w:space="0" w:color="auto"/>
              <w:right w:val="single" w:sz="4" w:space="0" w:color="auto"/>
            </w:tcBorders>
            <w:shd w:val="clear" w:color="auto" w:fill="E2EFD9"/>
          </w:tcPr>
          <w:p w:rsidR="00081507" w:rsidRDefault="00081507" w:rsidP="007B44F5">
            <w:pPr>
              <w:rPr>
                <w:rFonts w:eastAsia="Times New Roman"/>
                <w:b/>
                <w:szCs w:val="28"/>
                <w:lang w:eastAsia="en-US"/>
              </w:rPr>
            </w:pPr>
            <w:r>
              <w:rPr>
                <w:rFonts w:eastAsia="Times New Roman"/>
                <w:b/>
                <w:sz w:val="28"/>
                <w:szCs w:val="28"/>
              </w:rPr>
              <w:t>TN</w:t>
            </w:r>
          </w:p>
          <w:p w:rsidR="00081507" w:rsidRDefault="00081507" w:rsidP="007B44F5">
            <w:pPr>
              <w:rPr>
                <w:rFonts w:eastAsia="Times New Roman"/>
                <w:b/>
                <w:szCs w:val="28"/>
              </w:rPr>
            </w:pPr>
            <w:r>
              <w:rPr>
                <w:rFonts w:eastAsia="Times New Roman"/>
                <w:b/>
                <w:sz w:val="28"/>
                <w:szCs w:val="28"/>
              </w:rPr>
              <w:t>TT</w:t>
            </w:r>
          </w:p>
          <w:p w:rsidR="00081507" w:rsidRDefault="00081507" w:rsidP="007B44F5">
            <w:pPr>
              <w:rPr>
                <w:rFonts w:eastAsia="Times New Roman"/>
                <w:b/>
                <w:szCs w:val="28"/>
              </w:rPr>
            </w:pPr>
            <w:r>
              <w:rPr>
                <w:rFonts w:eastAsia="Times New Roman"/>
                <w:b/>
                <w:sz w:val="28"/>
                <w:szCs w:val="28"/>
              </w:rPr>
              <w:t>NA</w:t>
            </w:r>
          </w:p>
          <w:p w:rsidR="00081507" w:rsidRDefault="00081507" w:rsidP="007B44F5">
            <w:pPr>
              <w:rPr>
                <w:rFonts w:eastAsia="Times New Roman"/>
                <w:szCs w:val="28"/>
              </w:rPr>
            </w:pPr>
          </w:p>
        </w:tc>
      </w:tr>
    </w:tbl>
    <w:p w:rsidR="00081507" w:rsidRDefault="00081507" w:rsidP="007B44F5">
      <w:pPr>
        <w:rPr>
          <w:rFonts w:eastAsia="Times New Roman"/>
          <w:b/>
          <w:bCs/>
          <w:color w:val="0070C0"/>
          <w:sz w:val="28"/>
          <w:szCs w:val="28"/>
        </w:rPr>
      </w:pPr>
      <w:r>
        <w:rPr>
          <w:rFonts w:eastAsia="Times New Roman"/>
          <w:b/>
          <w:bCs/>
          <w:color w:val="0070C0"/>
          <w:sz w:val="28"/>
          <w:szCs w:val="28"/>
        </w:rPr>
        <w:t>C. THIẾT BỊ DẠY HỌC VÀ HỌC LIỆU</w:t>
      </w:r>
    </w:p>
    <w:p w:rsidR="00081507" w:rsidRDefault="00081507" w:rsidP="007B44F5">
      <w:pPr>
        <w:jc w:val="both"/>
        <w:rPr>
          <w:rFonts w:eastAsia="Times New Roman"/>
          <w:color w:val="FF0000"/>
          <w:sz w:val="28"/>
          <w:szCs w:val="28"/>
        </w:rPr>
      </w:pPr>
      <w:r>
        <w:rPr>
          <w:rFonts w:eastAsia="Times New Roman"/>
          <w:b/>
          <w:color w:val="FF0000"/>
          <w:sz w:val="28"/>
          <w:szCs w:val="28"/>
        </w:rPr>
        <w:t xml:space="preserve">   1. Giáo viên</w:t>
      </w:r>
    </w:p>
    <w:p w:rsidR="00081507" w:rsidRDefault="00081507" w:rsidP="007B44F5">
      <w:pPr>
        <w:jc w:val="both"/>
        <w:rPr>
          <w:rFonts w:eastAsia="Times New Roman"/>
          <w:sz w:val="28"/>
          <w:szCs w:val="28"/>
        </w:rPr>
      </w:pPr>
      <w:r>
        <w:rPr>
          <w:rFonts w:eastAsia="Times New Roman"/>
          <w:sz w:val="28"/>
          <w:szCs w:val="28"/>
        </w:rPr>
        <w:t>- Phương tiện</w:t>
      </w:r>
      <w:r>
        <w:rPr>
          <w:rFonts w:eastAsia="Times New Roman"/>
          <w:b/>
          <w:sz w:val="28"/>
          <w:szCs w:val="28"/>
        </w:rPr>
        <w:t xml:space="preserve">: </w:t>
      </w:r>
      <w:r>
        <w:rPr>
          <w:rFonts w:eastAsia="Times New Roman"/>
          <w:sz w:val="28"/>
          <w:szCs w:val="28"/>
        </w:rPr>
        <w:t>SGK, SGV, tài liệu tham khảo</w:t>
      </w:r>
    </w:p>
    <w:p w:rsidR="00081507" w:rsidRDefault="00081507" w:rsidP="007B44F5">
      <w:pPr>
        <w:shd w:val="clear" w:color="auto" w:fill="FFFFFF"/>
        <w:rPr>
          <w:rFonts w:eastAsia="Calibri"/>
          <w:sz w:val="28"/>
          <w:szCs w:val="28"/>
          <w:lang w:eastAsia="vi-VN"/>
        </w:rPr>
      </w:pPr>
      <w:r>
        <w:rPr>
          <w:rFonts w:eastAsia="Calibri"/>
          <w:sz w:val="28"/>
          <w:szCs w:val="28"/>
          <w:lang w:eastAsia="vi-VN"/>
        </w:rPr>
        <w:t>-</w:t>
      </w:r>
      <w:r>
        <w:rPr>
          <w:rFonts w:eastAsia="Calibri"/>
          <w:sz w:val="28"/>
          <w:szCs w:val="28"/>
          <w:lang w:val="vi-VN" w:eastAsia="vi-VN"/>
        </w:rPr>
        <w:t xml:space="preserve"> Định hướng HS phân tích, cắt nghĩa và khái quát bằng phương pháp đàm thoại gợi mở, thảo luận nhóm, câu hỏi nêu vấn đề.</w:t>
      </w:r>
    </w:p>
    <w:p w:rsidR="00081507" w:rsidRDefault="00081507" w:rsidP="007B44F5">
      <w:pPr>
        <w:shd w:val="clear" w:color="auto" w:fill="FFFFFF"/>
        <w:rPr>
          <w:rFonts w:eastAsia="Calibri"/>
          <w:sz w:val="28"/>
          <w:szCs w:val="28"/>
          <w:lang w:eastAsia="vi-VN"/>
        </w:rPr>
      </w:pPr>
      <w:r>
        <w:rPr>
          <w:rFonts w:eastAsia="Calibri"/>
          <w:sz w:val="28"/>
          <w:szCs w:val="28"/>
          <w:lang w:eastAsia="vi-VN"/>
        </w:rPr>
        <w:t xml:space="preserve">- </w:t>
      </w:r>
      <w:r>
        <w:rPr>
          <w:rFonts w:eastAsia="Calibri"/>
          <w:sz w:val="28"/>
          <w:szCs w:val="28"/>
          <w:lang w:val="vi-VN" w:eastAsia="vi-VN"/>
        </w:rPr>
        <w:t> Tổ chức HS tự bộc lộ, tự nhận thức bằng các hoạt động liên hệ</w:t>
      </w:r>
      <w:r>
        <w:rPr>
          <w:rFonts w:eastAsia="Calibri"/>
          <w:sz w:val="28"/>
          <w:szCs w:val="28"/>
          <w:lang w:eastAsia="vi-VN"/>
        </w:rPr>
        <w:t>.</w:t>
      </w:r>
    </w:p>
    <w:p w:rsidR="00081507" w:rsidRDefault="00081507" w:rsidP="007B44F5">
      <w:pPr>
        <w:jc w:val="both"/>
        <w:rPr>
          <w:rFonts w:eastAsia="Times New Roman"/>
          <w:b/>
          <w:sz w:val="28"/>
          <w:szCs w:val="28"/>
        </w:rPr>
      </w:pPr>
      <w:r>
        <w:rPr>
          <w:rFonts w:eastAsia="Times New Roman"/>
          <w:b/>
          <w:sz w:val="28"/>
          <w:szCs w:val="28"/>
        </w:rPr>
        <w:t>- Phiếu học tập:</w:t>
      </w:r>
    </w:p>
    <w:p w:rsidR="001D3F1C" w:rsidRDefault="001D3F1C" w:rsidP="007B44F5">
      <w:pPr>
        <w:jc w:val="both"/>
        <w:rPr>
          <w:rFonts w:eastAsia="Times New Roman"/>
          <w:b/>
          <w:sz w:val="28"/>
          <w:szCs w:val="28"/>
          <w:lang w:eastAsia="en-US"/>
        </w:rPr>
      </w:pPr>
      <w:r>
        <w:rPr>
          <w:rFonts w:eastAsia="Times New Roman"/>
          <w:b/>
          <w:sz w:val="28"/>
          <w:szCs w:val="28"/>
        </w:rPr>
        <w:t xml:space="preserve">2. Học sinh: </w:t>
      </w:r>
      <w:r w:rsidRPr="001D3F1C">
        <w:rPr>
          <w:rFonts w:eastAsia="Times New Roman"/>
          <w:sz w:val="28"/>
          <w:szCs w:val="28"/>
        </w:rPr>
        <w:t>GSK</w:t>
      </w:r>
      <w:r>
        <w:rPr>
          <w:rFonts w:eastAsia="Times New Roman"/>
          <w:sz w:val="28"/>
          <w:szCs w:val="28"/>
        </w:rPr>
        <w:t xml:space="preserve">, </w:t>
      </w:r>
      <w:bookmarkStart w:id="0" w:name="_GoBack"/>
      <w:bookmarkEnd w:id="0"/>
    </w:p>
    <w:p w:rsidR="00081507" w:rsidRDefault="00081507" w:rsidP="007B44F5">
      <w:pPr>
        <w:jc w:val="both"/>
        <w:rPr>
          <w:rFonts w:eastAsia="Times New Roman"/>
          <w:b/>
          <w:sz w:val="28"/>
          <w:szCs w:val="28"/>
        </w:rPr>
      </w:pPr>
    </w:p>
    <w:p w:rsidR="00081507" w:rsidRDefault="00081507" w:rsidP="007B44F5">
      <w:pPr>
        <w:tabs>
          <w:tab w:val="left" w:pos="240"/>
        </w:tabs>
        <w:jc w:val="both"/>
        <w:rPr>
          <w:rFonts w:eastAsia="Times New Roman"/>
          <w:b/>
          <w:color w:val="C00000"/>
          <w:sz w:val="26"/>
          <w:szCs w:val="26"/>
          <w:lang w:val="de-DE"/>
        </w:rPr>
      </w:pPr>
      <w:r>
        <w:rPr>
          <w:rFonts w:eastAsia="Times New Roman"/>
          <w:b/>
          <w:bCs/>
          <w:color w:val="C00000"/>
          <w:sz w:val="28"/>
          <w:szCs w:val="28"/>
          <w:u w:val="single"/>
          <w:lang w:val="de-DE"/>
        </w:rPr>
        <w:t>III. TIẾN TRÌNH DẠY VÀ HỌC</w:t>
      </w:r>
    </w:p>
    <w:p w:rsidR="00081507" w:rsidRDefault="00081507" w:rsidP="007B44F5">
      <w:pPr>
        <w:tabs>
          <w:tab w:val="left" w:pos="240"/>
        </w:tabs>
        <w:jc w:val="both"/>
        <w:rPr>
          <w:rFonts w:eastAsia="Times New Roman"/>
          <w:b/>
          <w:color w:val="C00000"/>
          <w:sz w:val="26"/>
          <w:szCs w:val="26"/>
          <w:lang w:val="de-DE"/>
        </w:rPr>
      </w:pPr>
    </w:p>
    <w:p w:rsidR="00081507" w:rsidRDefault="00081507" w:rsidP="007B44F5">
      <w:pPr>
        <w:tabs>
          <w:tab w:val="left" w:pos="2184"/>
        </w:tabs>
        <w:rPr>
          <w:rFonts w:eastAsia="MS Mincho"/>
          <w:b/>
          <w:color w:val="7030A0"/>
          <w:sz w:val="28"/>
          <w:szCs w:val="28"/>
          <w:lang w:eastAsia="ja-JP"/>
        </w:rPr>
      </w:pPr>
      <w:r>
        <w:rPr>
          <w:rFonts w:eastAsia="MS Mincho"/>
          <w:b/>
          <w:color w:val="7030A0"/>
          <w:sz w:val="28"/>
          <w:szCs w:val="28"/>
          <w:lang w:eastAsia="ja-JP"/>
        </w:rPr>
        <w:t>Văn bản 1:</w:t>
      </w:r>
    </w:p>
    <w:p w:rsidR="00081507" w:rsidRDefault="00081507" w:rsidP="007B44F5">
      <w:pPr>
        <w:ind w:right="864"/>
        <w:jc w:val="center"/>
        <w:outlineLvl w:val="0"/>
        <w:rPr>
          <w:rFonts w:eastAsia="Times New Roman"/>
          <w:b/>
          <w:sz w:val="40"/>
          <w:szCs w:val="40"/>
          <w:lang w:eastAsia="en-US"/>
        </w:rPr>
      </w:pPr>
      <w:r>
        <w:rPr>
          <w:rFonts w:eastAsia="Times New Roman"/>
          <w:b/>
          <w:sz w:val="28"/>
          <w:szCs w:val="28"/>
        </w:rPr>
        <w:t>Tiết 1, 2, 3</w:t>
      </w:r>
    </w:p>
    <w:p w:rsidR="00081507" w:rsidRDefault="00081507" w:rsidP="007B44F5">
      <w:pPr>
        <w:ind w:right="864"/>
        <w:jc w:val="center"/>
        <w:outlineLvl w:val="0"/>
        <w:rPr>
          <w:rFonts w:eastAsia="Times New Roman"/>
          <w:sz w:val="28"/>
          <w:szCs w:val="28"/>
        </w:rPr>
      </w:pPr>
      <w:r>
        <w:rPr>
          <w:rFonts w:eastAsia="Times New Roman"/>
          <w:b/>
          <w:i/>
          <w:color w:val="FF0000"/>
          <w:sz w:val="40"/>
          <w:szCs w:val="40"/>
        </w:rPr>
        <w:t>Bài học đường đời đầu tiên</w:t>
      </w:r>
    </w:p>
    <w:p w:rsidR="00081507" w:rsidRDefault="00081507" w:rsidP="007B44F5">
      <w:pPr>
        <w:ind w:right="864"/>
        <w:jc w:val="center"/>
        <w:outlineLvl w:val="0"/>
        <w:rPr>
          <w:rFonts w:eastAsia="Times New Roman"/>
          <w:i/>
          <w:sz w:val="28"/>
          <w:szCs w:val="28"/>
        </w:rPr>
      </w:pPr>
      <w:r>
        <w:rPr>
          <w:rFonts w:eastAsia="Times New Roman"/>
          <w:i/>
          <w:sz w:val="28"/>
          <w:szCs w:val="28"/>
        </w:rPr>
        <w:t>(Trích “Dế Mèn phiêu lưu kí” Tô Hoài)</w:t>
      </w:r>
    </w:p>
    <w:p w:rsidR="00081507" w:rsidRDefault="00081507" w:rsidP="007B44F5">
      <w:pPr>
        <w:tabs>
          <w:tab w:val="left" w:pos="0"/>
          <w:tab w:val="left" w:pos="90"/>
        </w:tabs>
        <w:ind w:left="90" w:right="279"/>
        <w:jc w:val="center"/>
        <w:rPr>
          <w:rFonts w:eastAsia="Times New Roman"/>
          <w:b/>
          <w:color w:val="0D0D0D"/>
          <w:sz w:val="28"/>
          <w:szCs w:val="28"/>
          <w:lang w:val="fr-FR"/>
        </w:rPr>
      </w:pPr>
    </w:p>
    <w:p w:rsidR="00081507" w:rsidRDefault="00081507" w:rsidP="007B44F5">
      <w:pPr>
        <w:tabs>
          <w:tab w:val="left" w:pos="0"/>
          <w:tab w:val="left" w:pos="90"/>
        </w:tabs>
        <w:ind w:left="90" w:right="279"/>
        <w:jc w:val="center"/>
        <w:rPr>
          <w:rFonts w:eastAsia="Times New Roman"/>
          <w:b/>
          <w:color w:val="0D0D0D"/>
          <w:sz w:val="28"/>
          <w:szCs w:val="28"/>
          <w:lang w:val="fr-FR"/>
        </w:rPr>
      </w:pPr>
      <w:r>
        <w:rPr>
          <w:rFonts w:eastAsia="Times New Roman"/>
          <w:b/>
          <w:color w:val="0D0D0D"/>
          <w:sz w:val="28"/>
          <w:szCs w:val="28"/>
          <w:lang w:val="fr-FR"/>
        </w:rPr>
        <w:t>HOẠT ĐỘNG KHỞI ĐỘNG</w:t>
      </w:r>
    </w:p>
    <w:p w:rsidR="00081507" w:rsidRDefault="00081507" w:rsidP="007B44F5">
      <w:pPr>
        <w:rPr>
          <w:rFonts w:eastAsia="Times New Roman"/>
          <w:sz w:val="28"/>
          <w:szCs w:val="28"/>
          <w:lang w:val="pt-BR"/>
        </w:rPr>
      </w:pPr>
      <w:r>
        <w:rPr>
          <w:rFonts w:eastAsia="Times New Roman"/>
          <w:b/>
          <w:sz w:val="28"/>
          <w:szCs w:val="28"/>
          <w:lang w:val="pt-BR"/>
        </w:rPr>
        <w:t xml:space="preserve">a. Mục tiêu: </w:t>
      </w:r>
      <w:r>
        <w:rPr>
          <w:rFonts w:eastAsia="Times New Roman"/>
          <w:sz w:val="28"/>
          <w:szCs w:val="28"/>
          <w:lang w:val="pt-BR"/>
        </w:rPr>
        <w:t>Tạo hứng thú cho HS, thu hút sự chú ý của HS vào việc thực hiện nhiệm việc học tập. Khắc sâu tri thức chung cho bài học nhằm giới thiệu chủ đề và nêu thể loại của văn bản chính.</w:t>
      </w:r>
    </w:p>
    <w:p w:rsidR="00081507" w:rsidRDefault="00081507" w:rsidP="007B44F5">
      <w:pPr>
        <w:rPr>
          <w:rFonts w:eastAsia="Times New Roman"/>
          <w:bCs/>
          <w:sz w:val="28"/>
          <w:szCs w:val="28"/>
        </w:rPr>
      </w:pPr>
      <w:r>
        <w:rPr>
          <w:rFonts w:eastAsia="Times New Roman"/>
          <w:b/>
          <w:bCs/>
          <w:sz w:val="28"/>
          <w:szCs w:val="28"/>
        </w:rPr>
        <w:t xml:space="preserve">b. Nội dung hoạt động: </w:t>
      </w:r>
      <w:r>
        <w:rPr>
          <w:rFonts w:eastAsia="Times New Roman"/>
          <w:bCs/>
          <w:sz w:val="28"/>
          <w:szCs w:val="28"/>
        </w:rPr>
        <w:t>HS chia sẻ cách hiểu của mình</w:t>
      </w:r>
    </w:p>
    <w:p w:rsidR="00081507" w:rsidRDefault="00081507" w:rsidP="007B44F5">
      <w:pPr>
        <w:rPr>
          <w:rFonts w:eastAsia="Times New Roman"/>
          <w:bCs/>
          <w:sz w:val="28"/>
          <w:szCs w:val="28"/>
        </w:rPr>
      </w:pPr>
      <w:r>
        <w:rPr>
          <w:rFonts w:eastAsia="Times New Roman"/>
          <w:b/>
          <w:bCs/>
          <w:sz w:val="28"/>
          <w:szCs w:val="28"/>
        </w:rPr>
        <w:t>c. Sản phẩm</w:t>
      </w:r>
      <w:r>
        <w:rPr>
          <w:rFonts w:eastAsia="Times New Roman"/>
          <w:bCs/>
          <w:sz w:val="28"/>
          <w:szCs w:val="28"/>
        </w:rPr>
        <w:t>: Những suy nghĩ, chia sẻ của HS.</w:t>
      </w:r>
    </w:p>
    <w:p w:rsidR="00081507" w:rsidRDefault="00081507" w:rsidP="007B44F5">
      <w:pPr>
        <w:tabs>
          <w:tab w:val="left" w:pos="0"/>
          <w:tab w:val="left" w:pos="90"/>
        </w:tabs>
        <w:ind w:right="279"/>
        <w:rPr>
          <w:rFonts w:eastAsia="Times New Roman"/>
          <w:b/>
          <w:bCs/>
          <w:sz w:val="28"/>
          <w:szCs w:val="28"/>
        </w:rPr>
      </w:pPr>
      <w:r>
        <w:rPr>
          <w:rFonts w:eastAsia="Times New Roman"/>
          <w:b/>
          <w:bCs/>
          <w:sz w:val="28"/>
          <w:szCs w:val="28"/>
        </w:rPr>
        <w:t>d. Tổ chức thực hiện:</w:t>
      </w:r>
    </w:p>
    <w:p w:rsidR="00081507" w:rsidRDefault="00081507" w:rsidP="007B44F5">
      <w:pPr>
        <w:tabs>
          <w:tab w:val="left" w:pos="2184"/>
        </w:tabs>
        <w:rPr>
          <w:rFonts w:eastAsia="Times New Roman"/>
          <w:b/>
          <w:bCs/>
          <w:i/>
          <w:color w:val="FF0000"/>
          <w:sz w:val="28"/>
          <w:szCs w:val="28"/>
        </w:rPr>
      </w:pPr>
      <w:r>
        <w:rPr>
          <w:rFonts w:eastAsia="Times New Roman"/>
          <w:b/>
          <w:bCs/>
          <w:i/>
          <w:color w:val="FF0000"/>
          <w:sz w:val="28"/>
          <w:szCs w:val="28"/>
        </w:rPr>
        <w:t>*Bước 1:  Chuyển giao nhiệm vụ:</w:t>
      </w:r>
    </w:p>
    <w:p w:rsidR="00081507" w:rsidRDefault="00081507" w:rsidP="007B44F5">
      <w:pPr>
        <w:tabs>
          <w:tab w:val="left" w:pos="2184"/>
        </w:tabs>
        <w:rPr>
          <w:rFonts w:eastAsia="Times New Roman"/>
          <w:bCs/>
          <w:sz w:val="28"/>
          <w:szCs w:val="28"/>
        </w:rPr>
      </w:pPr>
      <w:r>
        <w:rPr>
          <w:rFonts w:eastAsia="Times New Roman"/>
          <w:bCs/>
          <w:sz w:val="28"/>
          <w:szCs w:val="28"/>
        </w:rPr>
        <w:t>1. Khi các em dời xa ngôi trường tiểu học, các em bước vào ngôi trường THCS, điều gì khiến em thú vị? Em đã làm quen và chơi với các bạn mới chưa? Em có gặp khó khăn gì không khi hòa mình với một môi trường mới.</w:t>
      </w:r>
    </w:p>
    <w:p w:rsidR="00081507" w:rsidRDefault="00081507" w:rsidP="007B44F5">
      <w:pPr>
        <w:shd w:val="clear" w:color="auto" w:fill="FFFFFF"/>
        <w:rPr>
          <w:rFonts w:eastAsia="Times New Roman"/>
          <w:color w:val="000000"/>
          <w:sz w:val="28"/>
          <w:szCs w:val="28"/>
        </w:rPr>
      </w:pPr>
      <w:r>
        <w:rPr>
          <w:rFonts w:eastAsia="Times New Roman"/>
          <w:bCs/>
          <w:sz w:val="28"/>
          <w:szCs w:val="28"/>
        </w:rPr>
        <w:t>2.</w:t>
      </w:r>
      <w:r>
        <w:rPr>
          <w:rFonts w:eastAsia="Times New Roman"/>
          <w:b/>
          <w:bCs/>
          <w:color w:val="000000"/>
          <w:sz w:val="28"/>
          <w:szCs w:val="28"/>
        </w:rPr>
        <w:t xml:space="preserve"> </w:t>
      </w:r>
      <w:r>
        <w:rPr>
          <w:rFonts w:eastAsia="Times New Roman"/>
          <w:color w:val="000000"/>
          <w:sz w:val="28"/>
          <w:szCs w:val="28"/>
        </w:rPr>
        <w:t>Hãy chia sẻ với các bạn và cô.</w:t>
      </w:r>
    </w:p>
    <w:p w:rsidR="00081507" w:rsidRDefault="00081507" w:rsidP="007B44F5">
      <w:pPr>
        <w:shd w:val="clear" w:color="auto" w:fill="FFFFFF"/>
        <w:jc w:val="both"/>
        <w:rPr>
          <w:rFonts w:eastAsia="Times New Roman"/>
          <w:color w:val="000000"/>
          <w:sz w:val="28"/>
          <w:szCs w:val="28"/>
        </w:rPr>
      </w:pPr>
      <w:r>
        <w:rPr>
          <w:rFonts w:eastAsia="Times New Roman"/>
          <w:b/>
          <w:bCs/>
          <w:i/>
          <w:color w:val="FF0000"/>
          <w:sz w:val="28"/>
          <w:szCs w:val="28"/>
        </w:rPr>
        <w:t>* Bước 2: HS thực hiện nhiệm vụ.</w:t>
      </w:r>
    </w:p>
    <w:p w:rsidR="00081507" w:rsidRDefault="00081507" w:rsidP="007B44F5">
      <w:pPr>
        <w:tabs>
          <w:tab w:val="left" w:pos="2184"/>
        </w:tabs>
        <w:jc w:val="both"/>
        <w:rPr>
          <w:rFonts w:eastAsia="Times New Roman"/>
          <w:b/>
          <w:bCs/>
          <w:i/>
          <w:color w:val="FF0000"/>
          <w:sz w:val="28"/>
          <w:szCs w:val="28"/>
        </w:rPr>
      </w:pPr>
      <w:r>
        <w:rPr>
          <w:rFonts w:eastAsia="Times New Roman"/>
          <w:b/>
          <w:bCs/>
          <w:i/>
          <w:color w:val="FF0000"/>
          <w:sz w:val="28"/>
          <w:szCs w:val="28"/>
        </w:rPr>
        <w:t>* Bước 3: Nhận xét.</w:t>
      </w:r>
    </w:p>
    <w:p w:rsidR="00081507" w:rsidRDefault="00081507" w:rsidP="007B44F5">
      <w:pPr>
        <w:tabs>
          <w:tab w:val="left" w:pos="2184"/>
        </w:tabs>
        <w:jc w:val="both"/>
        <w:rPr>
          <w:rFonts w:eastAsia="Times New Roman"/>
          <w:b/>
          <w:bCs/>
          <w:color w:val="FF0000"/>
          <w:sz w:val="28"/>
          <w:szCs w:val="28"/>
        </w:rPr>
      </w:pPr>
      <w:r>
        <w:rPr>
          <w:rFonts w:eastAsia="Times New Roman"/>
          <w:b/>
          <w:bCs/>
          <w:i/>
          <w:color w:val="FF0000"/>
          <w:sz w:val="28"/>
          <w:szCs w:val="28"/>
        </w:rPr>
        <w:t>* Bước 4: Cùng trải nghiệm</w:t>
      </w:r>
      <w:r>
        <w:rPr>
          <w:rFonts w:eastAsia="Times New Roman"/>
          <w:bCs/>
          <w:i/>
          <w:color w:val="FF0000"/>
          <w:sz w:val="28"/>
          <w:szCs w:val="28"/>
        </w:rPr>
        <w:t xml:space="preserve">, </w:t>
      </w:r>
      <w:r>
        <w:rPr>
          <w:rFonts w:eastAsia="Times New Roman"/>
          <w:b/>
          <w:bCs/>
          <w:i/>
          <w:color w:val="FF0000"/>
          <w:sz w:val="28"/>
          <w:szCs w:val="28"/>
        </w:rPr>
        <w:t>logic vấn đề với bài học mới:</w:t>
      </w:r>
      <w:r>
        <w:rPr>
          <w:rFonts w:eastAsia="Times New Roman"/>
          <w:b/>
          <w:bCs/>
          <w:color w:val="FF0000"/>
          <w:sz w:val="28"/>
          <w:szCs w:val="28"/>
        </w:rPr>
        <w:t xml:space="preserve"> </w:t>
      </w:r>
    </w:p>
    <w:p w:rsidR="00081507" w:rsidRDefault="00081507" w:rsidP="007B44F5">
      <w:pPr>
        <w:tabs>
          <w:tab w:val="left" w:pos="2184"/>
        </w:tabs>
        <w:jc w:val="both"/>
        <w:rPr>
          <w:rFonts w:eastAsia="Times New Roman"/>
          <w:bCs/>
          <w:i/>
          <w:color w:val="000000"/>
          <w:sz w:val="28"/>
          <w:szCs w:val="28"/>
        </w:rPr>
      </w:pPr>
      <w:r>
        <w:rPr>
          <w:rFonts w:eastAsia="Times New Roman"/>
          <w:bCs/>
          <w:i/>
          <w:color w:val="000000"/>
          <w:sz w:val="28"/>
          <w:szCs w:val="28"/>
        </w:rPr>
        <w:t xml:space="preserve">Các em ạ! Khi đặt chân vào ngôi trường THCS chắc các em có rất nhiều bỡ ngỡ, thầy cô </w:t>
      </w:r>
      <w:r>
        <w:rPr>
          <w:rFonts w:eastAsia="Times New Roman"/>
          <w:bCs/>
          <w:i/>
          <w:color w:val="000000"/>
          <w:sz w:val="28"/>
          <w:szCs w:val="28"/>
        </w:rPr>
        <w:lastRenderedPageBreak/>
        <w:t xml:space="preserve">mới, bạn bè mới. Nhưng những trải nghiệm này sẽ giúp các em khám phá bao điều thú vị về cuộc sống. Trong đó, trải nghiệm về những người bạn luôn là một trải nghiệm thú vị nhất của tuổi học trò. Tình bạn có ý nghĩa như nào với cuộc sống? Nó là món quà thú vị mà cuộc sống ban tặng cho con người, nó sưởi ấm tâm hồn ta và làm cho thế giới quanh ta luôn tươi đẹp. Hi vọng những câu chuyện chúng ta được học trong chủ đề </w:t>
      </w:r>
      <w:r>
        <w:rPr>
          <w:rFonts w:eastAsia="Times New Roman"/>
          <w:b/>
          <w:bCs/>
          <w:i/>
          <w:color w:val="FF0000"/>
          <w:sz w:val="28"/>
          <w:szCs w:val="28"/>
        </w:rPr>
        <w:t>Tôi và các bạn</w:t>
      </w:r>
      <w:r>
        <w:rPr>
          <w:rFonts w:eastAsia="Times New Roman"/>
          <w:bCs/>
          <w:i/>
          <w:color w:val="000000"/>
          <w:sz w:val="28"/>
          <w:szCs w:val="28"/>
        </w:rPr>
        <w:t xml:space="preserve"> sẽ giúp các em nhận thức được ý nghĩ của tình bạn, và học cách ứng xử trong cuộc sống các em nhé!</w:t>
      </w:r>
    </w:p>
    <w:p w:rsidR="00081507" w:rsidRDefault="00081507" w:rsidP="007B44F5">
      <w:pPr>
        <w:tabs>
          <w:tab w:val="left" w:pos="2184"/>
        </w:tabs>
        <w:jc w:val="center"/>
        <w:rPr>
          <w:rFonts w:eastAsia="MS Mincho"/>
          <w:b/>
          <w:color w:val="0D0D0D"/>
          <w:sz w:val="28"/>
          <w:szCs w:val="28"/>
          <w:lang w:eastAsia="ja-JP"/>
        </w:rPr>
      </w:pPr>
    </w:p>
    <w:p w:rsidR="00081507" w:rsidRDefault="00081507" w:rsidP="007B44F5">
      <w:pPr>
        <w:tabs>
          <w:tab w:val="left" w:pos="2184"/>
        </w:tabs>
        <w:rPr>
          <w:rFonts w:eastAsia="MS Mincho"/>
          <w:b/>
          <w:sz w:val="28"/>
          <w:szCs w:val="28"/>
          <w:lang w:eastAsia="ja-JP"/>
        </w:rPr>
      </w:pPr>
      <w:r>
        <w:rPr>
          <w:rFonts w:eastAsia="MS Mincho"/>
          <w:b/>
          <w:sz w:val="28"/>
          <w:szCs w:val="28"/>
          <w:lang w:eastAsia="ja-JP"/>
        </w:rPr>
        <w:t xml:space="preserve">A. HOẠT ĐỘNG </w:t>
      </w:r>
      <w:r>
        <w:rPr>
          <w:rFonts w:eastAsia="Times New Roman"/>
          <w:b/>
          <w:sz w:val="28"/>
          <w:szCs w:val="28"/>
          <w:lang w:val="de-DE"/>
        </w:rPr>
        <w:t xml:space="preserve">GIỚI THIỆU BÀI HỌC VÀ TRI THỨC NGỮ VĂN </w:t>
      </w:r>
    </w:p>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 xml:space="preserve"> </w:t>
      </w:r>
      <w:r>
        <w:rPr>
          <w:rFonts w:eastAsia="MS Mincho"/>
          <w:b/>
          <w:color w:val="FF0000"/>
          <w:sz w:val="28"/>
          <w:szCs w:val="28"/>
          <w:lang w:eastAsia="ja-JP"/>
        </w:rPr>
        <w:t xml:space="preserve">1. Mục tiêu:  </w:t>
      </w:r>
      <w:r>
        <w:rPr>
          <w:rFonts w:eastAsia="MS Mincho"/>
          <w:color w:val="0D0D0D"/>
          <w:sz w:val="28"/>
          <w:szCs w:val="28"/>
          <w:lang w:eastAsia="ja-JP"/>
        </w:rPr>
        <w:t>HS hiểu truyện đồng thoại, ý nghĩa của từng truyện đồng thoại trong SGK</w:t>
      </w:r>
    </w:p>
    <w:p w:rsidR="00081507" w:rsidRDefault="00081507" w:rsidP="007B44F5">
      <w:pPr>
        <w:tabs>
          <w:tab w:val="left" w:pos="2184"/>
        </w:tabs>
        <w:jc w:val="both"/>
        <w:rPr>
          <w:rFonts w:eastAsia="MS Mincho"/>
          <w:color w:val="0D0D0D"/>
          <w:sz w:val="28"/>
          <w:szCs w:val="28"/>
          <w:lang w:eastAsia="ja-JP"/>
        </w:rPr>
      </w:pPr>
      <w:r>
        <w:rPr>
          <w:rFonts w:eastAsia="MS Mincho"/>
          <w:b/>
          <w:color w:val="FF0000"/>
          <w:sz w:val="28"/>
          <w:szCs w:val="28"/>
          <w:lang w:eastAsia="ja-JP"/>
        </w:rPr>
        <w:t>2.</w:t>
      </w:r>
      <w:r>
        <w:rPr>
          <w:rFonts w:eastAsia="MS Mincho"/>
          <w:color w:val="FF0000"/>
          <w:sz w:val="28"/>
          <w:szCs w:val="28"/>
          <w:lang w:eastAsia="ja-JP"/>
        </w:rPr>
        <w:t xml:space="preserve"> </w:t>
      </w:r>
      <w:r>
        <w:rPr>
          <w:rFonts w:eastAsia="MS Mincho"/>
          <w:b/>
          <w:color w:val="FF0000"/>
          <w:sz w:val="28"/>
          <w:szCs w:val="28"/>
          <w:lang w:eastAsia="ja-JP"/>
        </w:rPr>
        <w:t>Nội dung hoạt động</w:t>
      </w:r>
      <w:r>
        <w:rPr>
          <w:rFonts w:eastAsia="MS Mincho"/>
          <w:color w:val="FF0000"/>
          <w:sz w:val="28"/>
          <w:szCs w:val="28"/>
          <w:lang w:eastAsia="ja-JP"/>
        </w:rPr>
        <w:t xml:space="preserve">: </w:t>
      </w:r>
      <w:r>
        <w:rPr>
          <w:rFonts w:eastAsia="MS Mincho"/>
          <w:color w:val="0D0D0D"/>
          <w:sz w:val="28"/>
          <w:szCs w:val="28"/>
          <w:lang w:eastAsia="ja-JP"/>
        </w:rPr>
        <w:t>HS làm việc cá nhân, hoạt động nhóm để hoàn thành nhiệm vụ.</w:t>
      </w:r>
    </w:p>
    <w:p w:rsidR="00081507" w:rsidRDefault="00081507" w:rsidP="007B44F5">
      <w:pPr>
        <w:jc w:val="both"/>
        <w:rPr>
          <w:rFonts w:eastAsia="Times New Roman"/>
          <w:sz w:val="28"/>
          <w:szCs w:val="28"/>
          <w:lang w:val="pt-BR" w:eastAsia="en-US"/>
        </w:rPr>
      </w:pPr>
      <w:r>
        <w:rPr>
          <w:rFonts w:eastAsia="Times New Roman"/>
          <w:b/>
          <w:color w:val="FF0000"/>
          <w:sz w:val="28"/>
          <w:szCs w:val="28"/>
          <w:lang w:val="pt-BR"/>
        </w:rPr>
        <w:t>3. Sản phẩm</w:t>
      </w:r>
      <w:r>
        <w:rPr>
          <w:rFonts w:eastAsia="Times New Roman"/>
          <w:color w:val="FF0000"/>
          <w:sz w:val="28"/>
          <w:szCs w:val="28"/>
          <w:lang w:val="pt-BR"/>
        </w:rPr>
        <w:t xml:space="preserve">: </w:t>
      </w:r>
      <w:r>
        <w:rPr>
          <w:rFonts w:eastAsia="Times New Roman"/>
          <w:sz w:val="28"/>
          <w:szCs w:val="28"/>
          <w:lang w:val="pt-BR"/>
        </w:rPr>
        <w:t>Câu trả lời cá nhân, phiếu học tập đã hoàn thiện của nhóm.</w:t>
      </w:r>
    </w:p>
    <w:p w:rsidR="00081507" w:rsidRDefault="00081507" w:rsidP="007B44F5">
      <w:pPr>
        <w:jc w:val="both"/>
        <w:rPr>
          <w:rFonts w:eastAsia="Times New Roman"/>
          <w:b/>
          <w:color w:val="FF0000"/>
          <w:sz w:val="28"/>
          <w:szCs w:val="28"/>
          <w:lang w:val="pt-BR"/>
        </w:rPr>
      </w:pPr>
      <w:r>
        <w:rPr>
          <w:rFonts w:eastAsia="Times New Roman"/>
          <w:b/>
          <w:color w:val="FF0000"/>
          <w:sz w:val="28"/>
          <w:szCs w:val="28"/>
          <w:lang w:val="pt-BR"/>
        </w:rPr>
        <w:t>4. Tổ chức thực hiện hoạt động.</w:t>
      </w:r>
    </w:p>
    <w:p w:rsidR="00081507" w:rsidRDefault="00081507" w:rsidP="007B44F5">
      <w:pPr>
        <w:jc w:val="both"/>
        <w:rPr>
          <w:rFonts w:eastAsia="Times New Roman"/>
          <w:b/>
          <w:sz w:val="28"/>
          <w:szCs w:val="28"/>
          <w:lang w:val="pt-BR"/>
        </w:rPr>
      </w:pPr>
      <w:r>
        <w:rPr>
          <w:rFonts w:eastAsia="Times New Roman"/>
          <w:b/>
          <w:color w:val="FF0000"/>
          <w:sz w:val="28"/>
          <w:szCs w:val="28"/>
          <w:lang w:val="pt-BR"/>
        </w:rPr>
        <w:t xml:space="preserve">                                           </w:t>
      </w:r>
      <w:r>
        <w:rPr>
          <w:rFonts w:eastAsia="Times New Roman"/>
          <w:b/>
          <w:sz w:val="28"/>
          <w:szCs w:val="28"/>
          <w:lang w:val="pt-BR"/>
        </w:rPr>
        <w:t>Tìm hiểu truyện và truyện đồng thoại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4"/>
        <w:gridCol w:w="4504"/>
      </w:tblGrid>
      <w:tr w:rsidR="00081507" w:rsidTr="00081507">
        <w:tc>
          <w:tcPr>
            <w:tcW w:w="6062"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b/>
                <w:sz w:val="28"/>
                <w:szCs w:val="28"/>
                <w:lang w:val="pt-BR"/>
              </w:rPr>
            </w:pPr>
            <w:r>
              <w:rPr>
                <w:rFonts w:eastAsia="Times New Roman"/>
                <w:b/>
                <w:sz w:val="28"/>
                <w:szCs w:val="28"/>
                <w:lang w:val="pt-BR"/>
              </w:rPr>
              <w:t xml:space="preserve">             HĐ của GV và HS</w:t>
            </w:r>
          </w:p>
        </w:tc>
        <w:tc>
          <w:tcPr>
            <w:tcW w:w="4678"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b/>
                <w:sz w:val="28"/>
                <w:szCs w:val="28"/>
                <w:lang w:val="pt-BR"/>
              </w:rPr>
            </w:pPr>
            <w:r>
              <w:rPr>
                <w:rFonts w:eastAsia="Times New Roman"/>
                <w:b/>
                <w:sz w:val="28"/>
                <w:szCs w:val="28"/>
                <w:lang w:val="pt-BR"/>
              </w:rPr>
              <w:t xml:space="preserve">        Dự kiến sản phẩm</w:t>
            </w:r>
          </w:p>
        </w:tc>
      </w:tr>
      <w:tr w:rsidR="00081507" w:rsidTr="00081507">
        <w:tc>
          <w:tcPr>
            <w:tcW w:w="6062"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rPr>
                <w:rFonts w:eastAsia="MS Mincho"/>
                <w:b/>
                <w:sz w:val="28"/>
                <w:szCs w:val="28"/>
                <w:lang w:eastAsia="ja-JP"/>
              </w:rPr>
            </w:pPr>
            <w:r>
              <w:rPr>
                <w:rFonts w:eastAsia="MS Mincho"/>
                <w:b/>
                <w:sz w:val="28"/>
                <w:szCs w:val="28"/>
                <w:lang w:eastAsia="ja-JP"/>
              </w:rPr>
              <w:t>Làm việc cá nhân.</w:t>
            </w:r>
          </w:p>
          <w:p w:rsidR="00081507" w:rsidRDefault="00081507" w:rsidP="007B44F5">
            <w:pPr>
              <w:tabs>
                <w:tab w:val="left" w:pos="2184"/>
              </w:tabs>
              <w:rPr>
                <w:rFonts w:eastAsia="MS Mincho"/>
                <w:b/>
                <w:color w:val="FF0000"/>
                <w:sz w:val="28"/>
                <w:szCs w:val="28"/>
                <w:lang w:eastAsia="ja-JP"/>
              </w:rPr>
            </w:pPr>
            <w:r>
              <w:rPr>
                <w:rFonts w:eastAsia="MS Mincho"/>
                <w:b/>
                <w:color w:val="FF0000"/>
                <w:sz w:val="28"/>
                <w:szCs w:val="28"/>
                <w:lang w:eastAsia="ja-JP"/>
              </w:rPr>
              <w:t xml:space="preserve">Bước 1. </w:t>
            </w:r>
            <w:r>
              <w:rPr>
                <w:rFonts w:eastAsia="MS Mincho"/>
                <w:b/>
                <w:sz w:val="28"/>
                <w:szCs w:val="28"/>
                <w:lang w:eastAsia="ja-JP"/>
              </w:rPr>
              <w:t>Chuyển giao nhiệm vụ:</w:t>
            </w:r>
          </w:p>
          <w:p w:rsidR="00081507" w:rsidRDefault="00081507" w:rsidP="007B44F5">
            <w:pPr>
              <w:tabs>
                <w:tab w:val="left" w:pos="2184"/>
              </w:tabs>
              <w:rPr>
                <w:rFonts w:eastAsia="MS Mincho"/>
                <w:sz w:val="28"/>
                <w:szCs w:val="28"/>
                <w:lang w:eastAsia="ja-JP"/>
              </w:rPr>
            </w:pPr>
            <w:r>
              <w:rPr>
                <w:rFonts w:eastAsia="MS Mincho"/>
                <w:sz w:val="28"/>
                <w:szCs w:val="28"/>
                <w:lang w:eastAsia="ja-JP"/>
              </w:rPr>
              <w:t>Em hãy kể tên một số truyện em đã đọc, chọn một chuyện yêu thích và chia sẻ kinh nghiệm khi đọc tác phẩm này, em chú ý đến những yếu tố nào?</w:t>
            </w:r>
          </w:p>
          <w:p w:rsidR="00081507" w:rsidRDefault="00081507" w:rsidP="007B44F5">
            <w:pPr>
              <w:tabs>
                <w:tab w:val="left" w:pos="2184"/>
              </w:tabs>
              <w:rPr>
                <w:rFonts w:eastAsia="MS Mincho"/>
                <w:sz w:val="28"/>
                <w:szCs w:val="28"/>
                <w:lang w:eastAsia="ja-JP"/>
              </w:rPr>
            </w:pPr>
            <w:r>
              <w:rPr>
                <w:rFonts w:eastAsia="MS Mincho"/>
                <w:sz w:val="28"/>
                <w:szCs w:val="28"/>
                <w:lang w:eastAsia="ja-JP"/>
              </w:rPr>
              <w:t>- Ai là người kể chuyện trong tác phẩm? Người kể chuyện xuất hiện ở ngôi thứ mấy?</w:t>
            </w:r>
          </w:p>
          <w:p w:rsidR="00081507" w:rsidRDefault="00081507" w:rsidP="007B44F5">
            <w:pPr>
              <w:tabs>
                <w:tab w:val="left" w:pos="2184"/>
              </w:tabs>
              <w:rPr>
                <w:rFonts w:eastAsia="MS Mincho"/>
                <w:sz w:val="28"/>
                <w:szCs w:val="28"/>
                <w:lang w:eastAsia="ja-JP"/>
              </w:rPr>
            </w:pPr>
            <w:r>
              <w:rPr>
                <w:rFonts w:eastAsia="MS Mincho"/>
                <w:sz w:val="28"/>
                <w:szCs w:val="28"/>
                <w:lang w:eastAsia="ja-JP"/>
              </w:rPr>
              <w:t>- Nếu muốn tóm tắt nội dung câu chuyện, em sẽ dựa vào những sự kiện nào?</w:t>
            </w:r>
          </w:p>
          <w:p w:rsidR="00081507" w:rsidRDefault="00081507" w:rsidP="007B44F5">
            <w:pPr>
              <w:tabs>
                <w:tab w:val="left" w:pos="2184"/>
              </w:tabs>
              <w:rPr>
                <w:rFonts w:eastAsia="MS Mincho"/>
                <w:sz w:val="28"/>
                <w:szCs w:val="28"/>
                <w:lang w:eastAsia="ja-JP"/>
              </w:rPr>
            </w:pPr>
            <w:r>
              <w:rPr>
                <w:rFonts w:eastAsia="MS Mincho"/>
                <w:sz w:val="28"/>
                <w:szCs w:val="28"/>
                <w:lang w:eastAsia="ja-JP"/>
              </w:rPr>
              <w:t>- Nhân vật chính của truyện là ai? Nêu một vài chi tiết giúp em hiểu được đặc điểm của nhân vật đó?</w:t>
            </w:r>
          </w:p>
          <w:p w:rsidR="00081507" w:rsidRDefault="00081507" w:rsidP="007B44F5">
            <w:pPr>
              <w:tabs>
                <w:tab w:val="left" w:pos="2184"/>
              </w:tabs>
              <w:rPr>
                <w:rFonts w:eastAsia="MS Mincho"/>
                <w:sz w:val="28"/>
                <w:szCs w:val="28"/>
                <w:lang w:eastAsia="ja-JP"/>
              </w:rPr>
            </w:pPr>
            <w:r>
              <w:rPr>
                <w:rFonts w:eastAsia="MS Mincho"/>
                <w:sz w:val="28"/>
                <w:szCs w:val="28"/>
                <w:lang w:eastAsia="ja-JP"/>
              </w:rPr>
              <w:t>- Thế nào là truyện đồng thoại? Đối tượng của truyện đồng thoại là ai?</w:t>
            </w:r>
          </w:p>
          <w:p w:rsidR="00081507" w:rsidRDefault="00081507" w:rsidP="007B44F5">
            <w:pPr>
              <w:tabs>
                <w:tab w:val="left" w:pos="2184"/>
              </w:tabs>
              <w:rPr>
                <w:rFonts w:eastAsia="MS Mincho"/>
                <w:b/>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rPr>
                <w:rFonts w:eastAsia="MS Mincho"/>
                <w:color w:val="FF0000"/>
                <w:sz w:val="28"/>
                <w:szCs w:val="28"/>
                <w:lang w:eastAsia="ja-JP"/>
              </w:rPr>
            </w:pPr>
            <w:r>
              <w:rPr>
                <w:rFonts w:eastAsia="MS Mincho"/>
                <w:sz w:val="28"/>
                <w:szCs w:val="28"/>
                <w:lang w:eastAsia="ja-JP"/>
              </w:rPr>
              <w:t>Hs trao đổi nhóm, tìm, giới thiệu ngắn gọn một truyện đồng thoại. Chỉ ra những “dấu hiệu” nhận biết truyện đồng thoại.</w:t>
            </w:r>
          </w:p>
          <w:p w:rsidR="00081507" w:rsidRDefault="00081507" w:rsidP="007B44F5">
            <w:pPr>
              <w:tabs>
                <w:tab w:val="left" w:pos="2184"/>
              </w:tabs>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rPr>
                <w:rFonts w:eastAsia="MS Mincho"/>
                <w:b/>
                <w:sz w:val="28"/>
                <w:szCs w:val="28"/>
                <w:lang w:eastAsia="ja-JP"/>
              </w:rPr>
            </w:pPr>
          </w:p>
          <w:p w:rsidR="00081507" w:rsidRDefault="00081507" w:rsidP="007B44F5">
            <w:pPr>
              <w:tabs>
                <w:tab w:val="left" w:pos="2184"/>
              </w:tabs>
              <w:rPr>
                <w:rFonts w:eastAsia="MS Mincho"/>
                <w:b/>
                <w:sz w:val="28"/>
                <w:szCs w:val="28"/>
                <w:lang w:eastAsia="ja-JP"/>
              </w:rPr>
            </w:pPr>
            <w:r>
              <w:rPr>
                <w:rFonts w:eastAsia="MS Mincho"/>
                <w:b/>
                <w:sz w:val="28"/>
                <w:szCs w:val="28"/>
                <w:lang w:eastAsia="ja-JP"/>
              </w:rPr>
              <w:t>GV nhấn mạnh:</w:t>
            </w:r>
          </w:p>
          <w:p w:rsidR="00081507" w:rsidRDefault="00081507" w:rsidP="007B44F5">
            <w:pPr>
              <w:tabs>
                <w:tab w:val="left" w:pos="2184"/>
              </w:tabs>
              <w:rPr>
                <w:rFonts w:eastAsia="MS Mincho"/>
                <w:color w:val="002060"/>
                <w:sz w:val="28"/>
                <w:szCs w:val="28"/>
                <w:lang w:eastAsia="ja-JP"/>
              </w:rPr>
            </w:pPr>
            <w:r>
              <w:rPr>
                <w:rFonts w:eastAsia="MS Mincho"/>
                <w:color w:val="002060"/>
                <w:sz w:val="28"/>
                <w:szCs w:val="28"/>
                <w:lang w:eastAsia="ja-JP"/>
              </w:rPr>
              <w:t>- Truyện đồng thoại viết cho thiếu nhi, các tác giả thường sử dụng “tiếng chim, lời thú” hồn nhiên, ngộ nghĩnh để nói chuyện con người nên rất phù hợp với tâm lí trẻ em. Đa phần trẻ em đều rất thích đọc truyện đồng thoại.</w:t>
            </w:r>
          </w:p>
          <w:p w:rsidR="00081507" w:rsidRDefault="00081507" w:rsidP="007B44F5">
            <w:pPr>
              <w:tabs>
                <w:tab w:val="left" w:pos="2184"/>
              </w:tabs>
              <w:rPr>
                <w:rFonts w:eastAsia="MS Mincho"/>
                <w:color w:val="002060"/>
                <w:sz w:val="28"/>
                <w:szCs w:val="28"/>
                <w:lang w:eastAsia="ja-JP"/>
              </w:rPr>
            </w:pPr>
            <w:r>
              <w:rPr>
                <w:rFonts w:eastAsia="MS Mincho"/>
                <w:color w:val="002060"/>
                <w:sz w:val="28"/>
                <w:szCs w:val="28"/>
                <w:lang w:eastAsia="ja-JP"/>
              </w:rPr>
              <w:t>- Truyện đồng thoại rất gần gũi với truyện cổ tích, truyện ngụ ngôn và có giá trị giáo dục sâu sắc.</w:t>
            </w:r>
          </w:p>
          <w:p w:rsidR="00081507" w:rsidRDefault="00081507" w:rsidP="007B44F5">
            <w:pPr>
              <w:tabs>
                <w:tab w:val="left" w:pos="2184"/>
              </w:tabs>
              <w:rPr>
                <w:rFonts w:eastAsia="MS Mincho"/>
                <w:color w:val="002060"/>
                <w:sz w:val="28"/>
                <w:szCs w:val="28"/>
                <w:lang w:eastAsia="ja-JP"/>
              </w:rPr>
            </w:pPr>
            <w:r>
              <w:rPr>
                <w:rFonts w:eastAsia="MS Mincho"/>
                <w:color w:val="002060"/>
                <w:sz w:val="28"/>
                <w:szCs w:val="28"/>
                <w:lang w:eastAsia="ja-JP"/>
              </w:rPr>
              <w:t xml:space="preserve">- Trong truyện đồng thoại, sự kết hợp giữa hiện </w:t>
            </w:r>
            <w:r>
              <w:rPr>
                <w:rFonts w:eastAsia="MS Mincho"/>
                <w:color w:val="002060"/>
                <w:sz w:val="28"/>
                <w:szCs w:val="28"/>
                <w:lang w:eastAsia="ja-JP"/>
              </w:rPr>
              <w:lastRenderedPageBreak/>
              <w:t>thực và tưởng tượng ngôn ngữ và hình ảnh sinh động…tạo nên sức hấp dẫn kì diệu đối với trẻ em.</w:t>
            </w:r>
          </w:p>
          <w:p w:rsidR="00081507" w:rsidRDefault="00081507" w:rsidP="007B44F5">
            <w:pPr>
              <w:jc w:val="both"/>
              <w:rPr>
                <w:rFonts w:eastAsia="Times New Roman"/>
                <w:b/>
                <w:color w:val="FF0000"/>
                <w:sz w:val="28"/>
                <w:szCs w:val="28"/>
                <w:lang w:val="pt-BR" w:eastAsia="en-US"/>
              </w:rPr>
            </w:pPr>
          </w:p>
        </w:tc>
        <w:tc>
          <w:tcPr>
            <w:tcW w:w="4678" w:type="dxa"/>
            <w:tcBorders>
              <w:top w:val="single" w:sz="4" w:space="0" w:color="auto"/>
              <w:left w:val="single" w:sz="4" w:space="0" w:color="auto"/>
              <w:bottom w:val="single" w:sz="4" w:space="0" w:color="auto"/>
              <w:right w:val="single" w:sz="4" w:space="0" w:color="auto"/>
            </w:tcBorders>
          </w:tcPr>
          <w:p w:rsidR="00081507" w:rsidRDefault="00081507" w:rsidP="007B44F5">
            <w:pPr>
              <w:ind w:firstLine="142"/>
              <w:jc w:val="both"/>
              <w:rPr>
                <w:rFonts w:eastAsia="Times New Roman"/>
                <w:b/>
                <w:bCs/>
                <w:iCs/>
                <w:color w:val="000000"/>
                <w:sz w:val="28"/>
                <w:szCs w:val="28"/>
                <w:lang w:val="de-DE"/>
              </w:rPr>
            </w:pPr>
            <w:r>
              <w:rPr>
                <w:rFonts w:eastAsia="Times New Roman"/>
                <w:b/>
                <w:bCs/>
                <w:iCs/>
                <w:color w:val="000000"/>
                <w:sz w:val="28"/>
                <w:szCs w:val="28"/>
                <w:lang w:val="de-DE"/>
              </w:rPr>
              <w:lastRenderedPageBreak/>
              <w:t>1. Truyện.</w:t>
            </w:r>
          </w:p>
          <w:p w:rsidR="00081507" w:rsidRDefault="00081507" w:rsidP="007B44F5">
            <w:pPr>
              <w:ind w:firstLine="142"/>
              <w:jc w:val="both"/>
              <w:rPr>
                <w:rFonts w:eastAsia="Times New Roman"/>
                <w:bCs/>
                <w:iCs/>
                <w:color w:val="000000"/>
                <w:sz w:val="28"/>
                <w:szCs w:val="28"/>
                <w:lang w:val="de-DE"/>
              </w:rPr>
            </w:pPr>
            <w:r>
              <w:rPr>
                <w:rFonts w:eastAsia="Times New Roman"/>
                <w:bCs/>
                <w:iCs/>
                <w:color w:val="000000"/>
                <w:sz w:val="28"/>
                <w:szCs w:val="28"/>
                <w:lang w:val="de-DE"/>
              </w:rPr>
              <w:t>Truyện là một loại tác phẩm văn học kể lại một câu chuyện, có cốt truyện, nhân vật, không gian, thời gian, hoàn cảnh diễn ra các sự việc.</w:t>
            </w: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p>
          <w:p w:rsidR="00081507" w:rsidRDefault="00081507" w:rsidP="007B44F5">
            <w:pPr>
              <w:jc w:val="both"/>
              <w:rPr>
                <w:rFonts w:eastAsia="Times New Roman"/>
                <w:b/>
                <w:bCs/>
                <w:iCs/>
                <w:color w:val="000000"/>
                <w:sz w:val="28"/>
                <w:szCs w:val="28"/>
                <w:lang w:val="de-DE"/>
              </w:rPr>
            </w:pPr>
            <w:r>
              <w:rPr>
                <w:rFonts w:eastAsia="Times New Roman"/>
                <w:b/>
                <w:bCs/>
                <w:iCs/>
                <w:color w:val="000000"/>
                <w:sz w:val="28"/>
                <w:szCs w:val="28"/>
                <w:lang w:val="de-DE"/>
              </w:rPr>
              <w:t>2. Truyện đồng thoại.</w:t>
            </w:r>
          </w:p>
          <w:p w:rsidR="00081507" w:rsidRDefault="00081507" w:rsidP="007B44F5">
            <w:pPr>
              <w:jc w:val="both"/>
              <w:rPr>
                <w:rFonts w:eastAsia="Times New Roman"/>
                <w:bCs/>
                <w:iCs/>
                <w:color w:val="000000"/>
                <w:sz w:val="28"/>
                <w:szCs w:val="28"/>
                <w:lang w:val="de-DE"/>
              </w:rPr>
            </w:pPr>
            <w:r>
              <w:rPr>
                <w:rFonts w:eastAsia="Times New Roman"/>
                <w:bCs/>
                <w:iCs/>
                <w:color w:val="000000"/>
                <w:sz w:val="28"/>
                <w:szCs w:val="28"/>
                <w:lang w:val="de-DE"/>
              </w:rPr>
              <w:t>Là truyện viết cho trẻ em, có nhân vật thường là loài vật hoặc đồ vật được nhân cách hóa. Các nhân vật này vừa mang những đặc tính vốn có của loài vật hoặc đồ vật vừa thể hiện đặc điểm của con người.</w:t>
            </w:r>
          </w:p>
          <w:p w:rsidR="00081507" w:rsidRDefault="00081507" w:rsidP="007B44F5">
            <w:pPr>
              <w:ind w:firstLine="142"/>
              <w:jc w:val="both"/>
              <w:rPr>
                <w:rFonts w:eastAsia="Times New Roman"/>
                <w:b/>
                <w:bCs/>
                <w:iCs/>
                <w:color w:val="000000"/>
                <w:sz w:val="28"/>
                <w:szCs w:val="28"/>
                <w:lang w:val="de-DE"/>
              </w:rPr>
            </w:pPr>
          </w:p>
          <w:p w:rsidR="00081507" w:rsidRDefault="00081507" w:rsidP="007B44F5">
            <w:pPr>
              <w:jc w:val="both"/>
              <w:rPr>
                <w:rFonts w:eastAsia="Times New Roman"/>
                <w:bCs/>
                <w:iCs/>
                <w:color w:val="000000"/>
                <w:sz w:val="28"/>
                <w:szCs w:val="28"/>
                <w:lang w:val="de-DE"/>
              </w:rPr>
            </w:pPr>
            <w:r>
              <w:rPr>
                <w:rFonts w:eastAsia="Times New Roman"/>
                <w:bCs/>
                <w:iCs/>
                <w:color w:val="000000"/>
                <w:sz w:val="28"/>
                <w:szCs w:val="28"/>
                <w:lang w:val="de-DE"/>
              </w:rPr>
              <w:t>- Cốt truyện: gồm các sự kiến chính được sắp xếp theo một trình tự nhất định: có mở đầu, diễn biến và kết thúc.</w:t>
            </w:r>
          </w:p>
          <w:p w:rsidR="00081507" w:rsidRDefault="00081507" w:rsidP="007B44F5">
            <w:pPr>
              <w:jc w:val="both"/>
              <w:rPr>
                <w:rFonts w:eastAsia="Times New Roman"/>
                <w:bCs/>
                <w:iCs/>
                <w:color w:val="000000"/>
                <w:sz w:val="28"/>
                <w:szCs w:val="28"/>
                <w:lang w:val="de-DE"/>
              </w:rPr>
            </w:pPr>
            <w:r>
              <w:rPr>
                <w:rFonts w:eastAsia="Times New Roman"/>
                <w:bCs/>
                <w:iCs/>
                <w:color w:val="000000"/>
                <w:sz w:val="28"/>
                <w:szCs w:val="28"/>
                <w:lang w:val="de-DE"/>
              </w:rPr>
              <w:t xml:space="preserve">- Nhân vật là đối tượng có hình dáng, cử chỉ, hành động, ngôn ngữ, cảm xúc, suy nghĩ...Nhân vật thường là </w:t>
            </w:r>
            <w:r>
              <w:rPr>
                <w:rFonts w:eastAsia="Times New Roman"/>
                <w:bCs/>
                <w:iCs/>
                <w:color w:val="000000"/>
                <w:sz w:val="28"/>
                <w:szCs w:val="28"/>
                <w:lang w:val="de-DE"/>
              </w:rPr>
              <w:lastRenderedPageBreak/>
              <w:t>con người nhưng cũng có thể là thần tiên, ma quỷ, đồ vật, con vật...</w:t>
            </w:r>
          </w:p>
          <w:p w:rsidR="00081507" w:rsidRDefault="00081507" w:rsidP="007B44F5">
            <w:pPr>
              <w:jc w:val="both"/>
              <w:rPr>
                <w:rFonts w:eastAsia="Times New Roman"/>
                <w:bCs/>
                <w:iCs/>
                <w:color w:val="000000"/>
                <w:sz w:val="28"/>
                <w:szCs w:val="28"/>
                <w:lang w:val="de-DE"/>
              </w:rPr>
            </w:pPr>
            <w:r>
              <w:rPr>
                <w:rFonts w:eastAsia="Times New Roman"/>
                <w:bCs/>
                <w:iCs/>
                <w:color w:val="000000"/>
                <w:sz w:val="28"/>
                <w:szCs w:val="28"/>
                <w:lang w:val="de-DE"/>
              </w:rPr>
              <w:t>- Người kể chuyện: là nhân vật do nhà văn tạo ra để kể lại câu chuyện. Người kể chuyện có thể ở ngôi thứ nhất, hoặc ngôi thứ ba.</w:t>
            </w:r>
          </w:p>
          <w:p w:rsidR="00081507" w:rsidRDefault="00081507" w:rsidP="007B44F5">
            <w:pPr>
              <w:jc w:val="both"/>
              <w:rPr>
                <w:rFonts w:eastAsia="Times New Roman"/>
                <w:bCs/>
                <w:iCs/>
                <w:color w:val="000000"/>
                <w:sz w:val="28"/>
                <w:szCs w:val="28"/>
                <w:lang w:val="de-DE"/>
              </w:rPr>
            </w:pPr>
            <w:r>
              <w:rPr>
                <w:rFonts w:eastAsia="Times New Roman"/>
                <w:bCs/>
                <w:iCs/>
                <w:color w:val="000000"/>
                <w:sz w:val="28"/>
                <w:szCs w:val="28"/>
                <w:lang w:val="de-DE"/>
              </w:rPr>
              <w:t>- Lời của người kể chuyện và lời của nhân vật</w:t>
            </w:r>
          </w:p>
          <w:p w:rsidR="00081507" w:rsidRDefault="00081507" w:rsidP="007B44F5">
            <w:pPr>
              <w:jc w:val="both"/>
              <w:rPr>
                <w:rFonts w:eastAsia="Times New Roman"/>
                <w:b/>
                <w:color w:val="FF0000"/>
                <w:sz w:val="28"/>
                <w:szCs w:val="28"/>
                <w:lang w:val="pt-BR"/>
              </w:rPr>
            </w:pPr>
          </w:p>
        </w:tc>
      </w:tr>
    </w:tbl>
    <w:p w:rsidR="00081507" w:rsidRDefault="00081507" w:rsidP="007B44F5">
      <w:pPr>
        <w:tabs>
          <w:tab w:val="left" w:pos="2184"/>
        </w:tabs>
        <w:jc w:val="center"/>
        <w:rPr>
          <w:rFonts w:eastAsia="Times New Roman"/>
          <w:b/>
          <w:color w:val="FF0000"/>
          <w:sz w:val="28"/>
          <w:szCs w:val="28"/>
          <w:lang w:val="pt-BR"/>
        </w:rPr>
      </w:pPr>
      <w:r>
        <w:rPr>
          <w:rFonts w:eastAsia="Times New Roman"/>
          <w:b/>
          <w:color w:val="FF0000"/>
          <w:sz w:val="28"/>
          <w:szCs w:val="28"/>
          <w:lang w:val="pt-BR"/>
        </w:rPr>
        <w:lastRenderedPageBreak/>
        <w:tab/>
      </w:r>
    </w:p>
    <w:p w:rsidR="00081507" w:rsidRPr="00543938" w:rsidRDefault="00543938" w:rsidP="007B44F5">
      <w:pPr>
        <w:rPr>
          <w:rFonts w:asciiTheme="minorHAnsi" w:eastAsiaTheme="minorHAnsi" w:hAnsiTheme="minorHAnsi" w:cstheme="minorBidi"/>
          <w:szCs w:val="24"/>
        </w:rPr>
      </w:pPr>
      <w:r>
        <w:t xml:space="preserve">   </w:t>
      </w:r>
      <w:r w:rsidR="00081507">
        <w:rPr>
          <w:rFonts w:eastAsia="Times New Roman"/>
          <w:b/>
          <w:bCs/>
          <w:color w:val="0000FF"/>
          <w:sz w:val="28"/>
          <w:szCs w:val="28"/>
        </w:rPr>
        <w:t>B. VĂN BẢN</w:t>
      </w:r>
    </w:p>
    <w:p w:rsidR="00081507" w:rsidRDefault="00081507" w:rsidP="007B44F5">
      <w:pPr>
        <w:tabs>
          <w:tab w:val="left" w:pos="0"/>
          <w:tab w:val="left" w:pos="90"/>
        </w:tabs>
        <w:ind w:right="279"/>
        <w:rPr>
          <w:rFonts w:eastAsia="Times New Roman"/>
          <w:b/>
          <w:bCs/>
          <w:color w:val="0000FF"/>
          <w:sz w:val="28"/>
          <w:szCs w:val="28"/>
        </w:rPr>
      </w:pPr>
    </w:p>
    <w:p w:rsidR="00081507" w:rsidRDefault="00081507" w:rsidP="007B44F5">
      <w:pPr>
        <w:tabs>
          <w:tab w:val="left" w:pos="2184"/>
        </w:tabs>
        <w:jc w:val="center"/>
        <w:rPr>
          <w:rFonts w:eastAsia="MS Mincho"/>
          <w:b/>
          <w:color w:val="7030A0"/>
          <w:sz w:val="28"/>
          <w:szCs w:val="28"/>
          <w:lang w:eastAsia="ja-JP"/>
        </w:rPr>
      </w:pPr>
      <w:bookmarkStart w:id="1" w:name="_Hlk111961727"/>
      <w:r>
        <w:rPr>
          <w:rFonts w:eastAsia="MS Mincho"/>
          <w:b/>
          <w:color w:val="7030A0"/>
          <w:sz w:val="28"/>
          <w:szCs w:val="28"/>
          <w:lang w:eastAsia="ja-JP"/>
        </w:rPr>
        <w:t>Văn bản 1:</w:t>
      </w:r>
    </w:p>
    <w:p w:rsidR="00081507" w:rsidRDefault="00081507" w:rsidP="007B44F5">
      <w:pPr>
        <w:ind w:right="864"/>
        <w:jc w:val="center"/>
        <w:outlineLvl w:val="0"/>
        <w:rPr>
          <w:rFonts w:eastAsia="Times New Roman"/>
          <w:sz w:val="28"/>
          <w:szCs w:val="28"/>
          <w:lang w:eastAsia="en-US"/>
        </w:rPr>
      </w:pPr>
      <w:r>
        <w:rPr>
          <w:rFonts w:eastAsia="Times New Roman"/>
          <w:b/>
          <w:i/>
          <w:color w:val="FF0000"/>
          <w:sz w:val="40"/>
          <w:szCs w:val="40"/>
        </w:rPr>
        <w:t>Bài học đường đời đầu tiên</w:t>
      </w:r>
    </w:p>
    <w:p w:rsidR="00081507" w:rsidRDefault="00081507" w:rsidP="007B44F5">
      <w:pPr>
        <w:ind w:right="864"/>
        <w:jc w:val="center"/>
        <w:outlineLvl w:val="0"/>
        <w:rPr>
          <w:rFonts w:eastAsia="Times New Roman"/>
          <w:i/>
          <w:sz w:val="28"/>
          <w:szCs w:val="28"/>
        </w:rPr>
      </w:pPr>
      <w:r>
        <w:rPr>
          <w:rFonts w:eastAsia="Times New Roman"/>
          <w:i/>
          <w:sz w:val="28"/>
          <w:szCs w:val="28"/>
        </w:rPr>
        <w:t>(Trích “Dế Mèn phiêu lưu kí” - Tô Hoài).</w:t>
      </w:r>
    </w:p>
    <w:bookmarkEnd w:id="1"/>
    <w:p w:rsidR="00081507" w:rsidRDefault="00081507" w:rsidP="007B44F5">
      <w:pPr>
        <w:tabs>
          <w:tab w:val="left" w:pos="0"/>
          <w:tab w:val="left" w:pos="90"/>
        </w:tabs>
        <w:ind w:right="279"/>
        <w:rPr>
          <w:rFonts w:eastAsia="Times New Roman"/>
          <w:b/>
          <w:color w:val="0070C0"/>
          <w:sz w:val="28"/>
          <w:szCs w:val="28"/>
          <w:lang w:val="fr-FR"/>
        </w:rPr>
      </w:pPr>
      <w:r>
        <w:rPr>
          <w:rFonts w:eastAsia="Times New Roman"/>
          <w:b/>
          <w:color w:val="0070C0"/>
          <w:sz w:val="28"/>
          <w:szCs w:val="28"/>
          <w:lang w:val="fr-FR"/>
        </w:rPr>
        <w:t xml:space="preserve">                              HOẠT ĐỘNG 1 : KHỞI ĐỘNG</w:t>
      </w:r>
    </w:p>
    <w:p w:rsidR="00081507" w:rsidRDefault="00081507" w:rsidP="007B44F5">
      <w:pPr>
        <w:jc w:val="both"/>
        <w:rPr>
          <w:rFonts w:eastAsia="Times New Roman"/>
          <w:bCs/>
          <w:sz w:val="28"/>
          <w:szCs w:val="28"/>
        </w:rPr>
      </w:pPr>
      <w:r>
        <w:rPr>
          <w:rFonts w:eastAsia="Times New Roman"/>
          <w:b/>
          <w:bCs/>
          <w:sz w:val="28"/>
          <w:szCs w:val="28"/>
        </w:rPr>
        <w:t xml:space="preserve"> a</w:t>
      </w:r>
      <w:r>
        <w:rPr>
          <w:rFonts w:eastAsia="Times New Roman"/>
          <w:bCs/>
          <w:sz w:val="28"/>
          <w:szCs w:val="28"/>
        </w:rPr>
        <w:t xml:space="preserve">. </w:t>
      </w:r>
      <w:r>
        <w:rPr>
          <w:rFonts w:eastAsia="Times New Roman"/>
          <w:b/>
          <w:bCs/>
          <w:sz w:val="28"/>
          <w:szCs w:val="28"/>
        </w:rPr>
        <w:t>Mục tiêu</w:t>
      </w:r>
      <w:r>
        <w:rPr>
          <w:rFonts w:eastAsia="Times New Roman"/>
          <w:bCs/>
          <w:sz w:val="28"/>
          <w:szCs w:val="28"/>
        </w:rPr>
        <w:t xml:space="preserve">: </w:t>
      </w:r>
      <w:r>
        <w:rPr>
          <w:rFonts w:eastAsia="Times New Roman"/>
          <w:b/>
          <w:bCs/>
          <w:sz w:val="28"/>
          <w:szCs w:val="28"/>
        </w:rPr>
        <w:t xml:space="preserve">Kết nối </w:t>
      </w:r>
      <w:r>
        <w:rPr>
          <w:rFonts w:eastAsia="Times New Roman"/>
          <w:bCs/>
          <w:sz w:val="28"/>
          <w:szCs w:val="28"/>
        </w:rPr>
        <w:t>– tạo hứng thú cho học sinh, chuẩn bị tâm thế tiếp cận kiến thức mới.</w:t>
      </w:r>
    </w:p>
    <w:p w:rsidR="00081507" w:rsidRDefault="00081507" w:rsidP="007B44F5">
      <w:pPr>
        <w:jc w:val="both"/>
        <w:rPr>
          <w:rFonts w:eastAsia="Times New Roman"/>
          <w:bCs/>
          <w:sz w:val="28"/>
          <w:szCs w:val="28"/>
        </w:rPr>
      </w:pPr>
      <w:r>
        <w:rPr>
          <w:rFonts w:eastAsia="Times New Roman"/>
          <w:b/>
          <w:bCs/>
          <w:sz w:val="28"/>
          <w:szCs w:val="28"/>
        </w:rPr>
        <w:t xml:space="preserve">b. Nội dung hoạt động: </w:t>
      </w:r>
      <w:r>
        <w:rPr>
          <w:rFonts w:eastAsia="Times New Roman"/>
          <w:bCs/>
          <w:sz w:val="28"/>
          <w:szCs w:val="28"/>
        </w:rPr>
        <w:t>HS trả lời cá nhân để giải quyết một tình huống có liên quan đến bài học mới.</w:t>
      </w:r>
    </w:p>
    <w:p w:rsidR="00081507" w:rsidRDefault="00081507" w:rsidP="007B44F5">
      <w:pPr>
        <w:jc w:val="both"/>
        <w:rPr>
          <w:rFonts w:eastAsia="Times New Roman"/>
          <w:bCs/>
          <w:sz w:val="28"/>
          <w:szCs w:val="28"/>
        </w:rPr>
      </w:pPr>
      <w:r>
        <w:rPr>
          <w:rFonts w:eastAsia="Times New Roman"/>
          <w:b/>
          <w:bCs/>
          <w:sz w:val="28"/>
          <w:szCs w:val="28"/>
        </w:rPr>
        <w:t xml:space="preserve">c. Sản phẩm: </w:t>
      </w:r>
      <w:r>
        <w:rPr>
          <w:rFonts w:eastAsia="Times New Roman"/>
          <w:bCs/>
          <w:sz w:val="28"/>
          <w:szCs w:val="28"/>
        </w:rPr>
        <w:t>Câu trả lời của HS, cảm nhận ban đầu về vấn đề đặt ra trong bài học.</w:t>
      </w:r>
    </w:p>
    <w:p w:rsidR="00081507" w:rsidRDefault="00081507" w:rsidP="007B44F5">
      <w:pPr>
        <w:jc w:val="both"/>
        <w:rPr>
          <w:rFonts w:eastAsia="Times New Roman"/>
          <w:b/>
          <w:bCs/>
          <w:sz w:val="28"/>
          <w:szCs w:val="28"/>
        </w:rPr>
      </w:pPr>
      <w:r>
        <w:rPr>
          <w:rFonts w:eastAsia="Times New Roman"/>
          <w:b/>
          <w:bCs/>
          <w:sz w:val="28"/>
          <w:szCs w:val="28"/>
        </w:rPr>
        <w:t>d. Tổ chức thực hiện hoạt động:</w:t>
      </w:r>
    </w:p>
    <w:tbl>
      <w:tblPr>
        <w:tblW w:w="10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5"/>
        <w:gridCol w:w="2805"/>
      </w:tblGrid>
      <w:tr w:rsidR="00081507" w:rsidTr="00081507">
        <w:tc>
          <w:tcPr>
            <w:tcW w:w="7508"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center"/>
              <w:rPr>
                <w:b/>
                <w:bCs/>
                <w:sz w:val="28"/>
                <w:szCs w:val="28"/>
              </w:rPr>
            </w:pPr>
            <w:r>
              <w:rPr>
                <w:b/>
                <w:bCs/>
                <w:sz w:val="28"/>
                <w:szCs w:val="28"/>
              </w:rPr>
              <w:t>HOẠT ĐỘNG CỦA GV VÀ HS</w:t>
            </w:r>
          </w:p>
        </w:tc>
        <w:tc>
          <w:tcPr>
            <w:tcW w:w="2806"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center"/>
              <w:rPr>
                <w:b/>
                <w:bCs/>
                <w:sz w:val="28"/>
                <w:szCs w:val="28"/>
              </w:rPr>
            </w:pPr>
            <w:r>
              <w:rPr>
                <w:b/>
                <w:bCs/>
                <w:sz w:val="28"/>
                <w:szCs w:val="28"/>
              </w:rPr>
              <w:t>DỰ KIẾN SẢN PHẨM</w:t>
            </w:r>
          </w:p>
        </w:tc>
      </w:tr>
      <w:tr w:rsidR="00081507" w:rsidTr="00081507">
        <w:tc>
          <w:tcPr>
            <w:tcW w:w="7508"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b/>
                <w:color w:val="000000"/>
                <w:sz w:val="28"/>
                <w:szCs w:val="28"/>
              </w:rPr>
            </w:pPr>
            <w:r>
              <w:rPr>
                <w:b/>
                <w:color w:val="000000"/>
                <w:sz w:val="28"/>
                <w:szCs w:val="28"/>
              </w:rPr>
              <w:t>Bước 1: Chuyển giao nhiệm vụ</w:t>
            </w:r>
          </w:p>
          <w:p w:rsidR="00081507" w:rsidRDefault="00081507" w:rsidP="007B44F5">
            <w:pPr>
              <w:jc w:val="both"/>
              <w:rPr>
                <w:iCs/>
                <w:color w:val="000000"/>
                <w:sz w:val="28"/>
                <w:szCs w:val="28"/>
              </w:rPr>
            </w:pPr>
            <w:r>
              <w:rPr>
                <w:iCs/>
                <w:color w:val="000000"/>
                <w:sz w:val="28"/>
                <w:szCs w:val="28"/>
              </w:rPr>
              <w:t>- GV chuyển giao nhiệm vụ</w:t>
            </w:r>
          </w:p>
          <w:p w:rsidR="00081507" w:rsidRDefault="00081507" w:rsidP="007B44F5">
            <w:pPr>
              <w:tabs>
                <w:tab w:val="left" w:pos="142"/>
                <w:tab w:val="left" w:pos="284"/>
                <w:tab w:val="left" w:pos="426"/>
              </w:tabs>
              <w:jc w:val="both"/>
              <w:rPr>
                <w:i/>
                <w:iCs/>
                <w:color w:val="000000"/>
                <w:sz w:val="28"/>
                <w:szCs w:val="28"/>
                <w:lang w:eastAsia="vi-VN"/>
              </w:rPr>
            </w:pPr>
            <w:r>
              <w:rPr>
                <w:i/>
                <w:iCs/>
                <w:color w:val="000000"/>
                <w:sz w:val="28"/>
                <w:szCs w:val="28"/>
              </w:rPr>
              <w:t xml:space="preserve">Cách </w:t>
            </w:r>
            <w:r>
              <w:rPr>
                <w:i/>
                <w:iCs/>
                <w:color w:val="000000"/>
                <w:sz w:val="28"/>
                <w:szCs w:val="28"/>
                <w:lang w:eastAsia="vi-VN"/>
              </w:rPr>
              <w:t>1: Hãy chia sẻ với bạn về lỗi lầm mà em từng gây ra cho người khác?</w:t>
            </w:r>
          </w:p>
          <w:p w:rsidR="00081507" w:rsidRDefault="00081507" w:rsidP="007B44F5">
            <w:pPr>
              <w:tabs>
                <w:tab w:val="left" w:pos="142"/>
                <w:tab w:val="left" w:pos="284"/>
                <w:tab w:val="left" w:pos="426"/>
              </w:tabs>
              <w:jc w:val="both"/>
              <w:rPr>
                <w:i/>
                <w:iCs/>
                <w:color w:val="000000"/>
                <w:sz w:val="28"/>
                <w:szCs w:val="28"/>
                <w:lang w:eastAsia="vi-VN"/>
              </w:rPr>
            </w:pPr>
            <w:r>
              <w:rPr>
                <w:i/>
                <w:iCs/>
                <w:color w:val="000000"/>
                <w:sz w:val="28"/>
                <w:szCs w:val="28"/>
                <w:lang w:eastAsia="vi-VN"/>
              </w:rPr>
              <w:t xml:space="preserve">(có thể xem video truyện cổ tích: Sự tích cây vú sữa hoặc Cậu bé Tích Chu) </w:t>
            </w:r>
          </w:p>
          <w:p w:rsidR="00081507" w:rsidRDefault="00081507" w:rsidP="007B44F5">
            <w:pPr>
              <w:jc w:val="both"/>
              <w:rPr>
                <w:i/>
                <w:color w:val="000000"/>
                <w:sz w:val="28"/>
                <w:szCs w:val="28"/>
              </w:rPr>
            </w:pPr>
            <w:r>
              <w:rPr>
                <w:color w:val="000000"/>
                <w:sz w:val="28"/>
                <w:szCs w:val="28"/>
              </w:rPr>
              <w:t>- HS tiếp nhận nhiệm vụ.</w:t>
            </w:r>
          </w:p>
          <w:p w:rsidR="00081507" w:rsidRDefault="00081507" w:rsidP="007B44F5">
            <w:pPr>
              <w:shd w:val="clear" w:color="auto" w:fill="FFFFFF"/>
              <w:ind w:right="48"/>
              <w:jc w:val="both"/>
              <w:rPr>
                <w:color w:val="000000"/>
                <w:sz w:val="28"/>
                <w:szCs w:val="28"/>
              </w:rPr>
            </w:pPr>
            <w:r>
              <w:rPr>
                <w:b/>
                <w:color w:val="000000"/>
                <w:sz w:val="28"/>
                <w:szCs w:val="28"/>
              </w:rPr>
              <w:t>Bước 2: HS trao đổi thảo luận, thực hiện nhiệm vụ</w:t>
            </w:r>
          </w:p>
          <w:p w:rsidR="00081507" w:rsidRDefault="00081507" w:rsidP="007B44F5">
            <w:pPr>
              <w:tabs>
                <w:tab w:val="left" w:pos="649"/>
              </w:tabs>
              <w:jc w:val="both"/>
              <w:rPr>
                <w:color w:val="000000"/>
                <w:sz w:val="28"/>
                <w:szCs w:val="28"/>
                <w:lang w:eastAsia="vi-VN"/>
              </w:rPr>
            </w:pPr>
            <w:r>
              <w:rPr>
                <w:color w:val="000000"/>
                <w:sz w:val="28"/>
                <w:szCs w:val="28"/>
                <w:lang w:eastAsia="vi-VN"/>
              </w:rPr>
              <w:t>- HS nghe, quan sát, hoạt động nhóm, thảo luận</w:t>
            </w:r>
          </w:p>
          <w:p w:rsidR="00081507" w:rsidRDefault="00081507" w:rsidP="007B44F5">
            <w:pPr>
              <w:tabs>
                <w:tab w:val="left" w:pos="649"/>
              </w:tabs>
              <w:jc w:val="both"/>
              <w:rPr>
                <w:color w:val="000000"/>
                <w:sz w:val="28"/>
                <w:szCs w:val="28"/>
              </w:rPr>
            </w:pPr>
            <w:r>
              <w:rPr>
                <w:color w:val="000000"/>
                <w:sz w:val="28"/>
                <w:szCs w:val="28"/>
                <w:lang w:eastAsia="vi-VN"/>
              </w:rPr>
              <w:t>- GV quan sát, lắng nghe, gợi mở</w:t>
            </w:r>
          </w:p>
          <w:p w:rsidR="00081507" w:rsidRDefault="00081507" w:rsidP="007B44F5">
            <w:pPr>
              <w:jc w:val="both"/>
              <w:rPr>
                <w:b/>
                <w:color w:val="000000"/>
                <w:sz w:val="28"/>
                <w:szCs w:val="28"/>
              </w:rPr>
            </w:pPr>
            <w:r>
              <w:rPr>
                <w:b/>
                <w:color w:val="000000"/>
                <w:sz w:val="28"/>
                <w:szCs w:val="28"/>
              </w:rPr>
              <w:t>Bước 3: Báo cáo kết quả hoạt động và thảo luận</w:t>
            </w:r>
          </w:p>
          <w:p w:rsidR="00081507" w:rsidRDefault="00081507" w:rsidP="007B44F5">
            <w:pPr>
              <w:jc w:val="both"/>
              <w:rPr>
                <w:bCs/>
                <w:color w:val="000000"/>
                <w:sz w:val="28"/>
                <w:szCs w:val="28"/>
              </w:rPr>
            </w:pPr>
            <w:r>
              <w:rPr>
                <w:bCs/>
                <w:color w:val="000000"/>
                <w:sz w:val="28"/>
                <w:szCs w:val="28"/>
              </w:rPr>
              <w:t>- Gv tổ chức hoạt động</w:t>
            </w:r>
          </w:p>
          <w:p w:rsidR="00081507" w:rsidRDefault="00081507" w:rsidP="007B44F5">
            <w:pPr>
              <w:jc w:val="both"/>
              <w:rPr>
                <w:color w:val="000000"/>
                <w:sz w:val="28"/>
                <w:szCs w:val="28"/>
              </w:rPr>
            </w:pPr>
            <w:r>
              <w:rPr>
                <w:color w:val="000000"/>
                <w:sz w:val="28"/>
                <w:szCs w:val="28"/>
              </w:rPr>
              <w:t>- HS báo cáo kết quả, nhận xét, bổ sung câu trả lời của bạn.</w:t>
            </w:r>
          </w:p>
          <w:p w:rsidR="00081507" w:rsidRDefault="00081507" w:rsidP="007B44F5">
            <w:pPr>
              <w:jc w:val="both"/>
              <w:rPr>
                <w:b/>
                <w:color w:val="000000"/>
                <w:sz w:val="28"/>
                <w:szCs w:val="28"/>
              </w:rPr>
            </w:pPr>
            <w:r>
              <w:rPr>
                <w:b/>
                <w:color w:val="000000"/>
                <w:sz w:val="28"/>
                <w:szCs w:val="28"/>
              </w:rPr>
              <w:t>Bước 4: Đánh giá kết quả thực hiện nhiệm vụ</w:t>
            </w:r>
          </w:p>
          <w:p w:rsidR="00081507" w:rsidRDefault="00081507" w:rsidP="007B44F5">
            <w:pPr>
              <w:rPr>
                <w:bCs/>
                <w:color w:val="000000"/>
                <w:sz w:val="28"/>
                <w:szCs w:val="28"/>
              </w:rPr>
            </w:pPr>
            <w:r>
              <w:rPr>
                <w:bCs/>
                <w:color w:val="000000"/>
                <w:sz w:val="28"/>
                <w:szCs w:val="28"/>
              </w:rPr>
              <w:t>- GV nhận xét, bổ sung, dẫn dắt vào bài:</w:t>
            </w:r>
          </w:p>
          <w:p w:rsidR="00081507" w:rsidRDefault="00081507" w:rsidP="007B44F5">
            <w:pPr>
              <w:tabs>
                <w:tab w:val="left" w:pos="142"/>
                <w:tab w:val="left" w:pos="284"/>
                <w:tab w:val="left" w:pos="426"/>
              </w:tabs>
              <w:jc w:val="both"/>
              <w:rPr>
                <w:sz w:val="28"/>
                <w:szCs w:val="28"/>
              </w:rPr>
            </w:pPr>
            <w:r>
              <w:rPr>
                <w:color w:val="000000"/>
                <w:sz w:val="28"/>
                <w:szCs w:val="28"/>
                <w:lang w:eastAsia="vi-VN"/>
              </w:rPr>
              <w:t xml:space="preserve">Cách 1: Trong cuộc sống, có những lúc chúng ta phạm phải những lỗi lầm và khiến chúng ta phải </w:t>
            </w:r>
            <w:proofErr w:type="gramStart"/>
            <w:r>
              <w:rPr>
                <w:color w:val="000000"/>
                <w:sz w:val="28"/>
                <w:szCs w:val="28"/>
                <w:lang w:eastAsia="vi-VN"/>
              </w:rPr>
              <w:t>ân</w:t>
            </w:r>
            <w:proofErr w:type="gramEnd"/>
            <w:r>
              <w:rPr>
                <w:color w:val="000000"/>
                <w:sz w:val="28"/>
                <w:szCs w:val="28"/>
                <w:lang w:eastAsia="vi-VN"/>
              </w:rPr>
              <w:t xml:space="preserve"> hận. Những vấp ngã đó khiến chúng ta nhận ra những bài học sâu sắc trong cuộc sống của mình. Tiết học hôm nay:"Bài học đường đời đầu tiên" trích trong tác phẩm Dế Mèn phiêu lưu kí của nhà văn Tô Hoài là sẽ giúp các em chiêm nghiệm điều này.</w:t>
            </w:r>
          </w:p>
        </w:tc>
        <w:tc>
          <w:tcPr>
            <w:tcW w:w="2806" w:type="dxa"/>
            <w:tcBorders>
              <w:top w:val="single" w:sz="4" w:space="0" w:color="auto"/>
              <w:left w:val="single" w:sz="4" w:space="0" w:color="auto"/>
              <w:bottom w:val="single" w:sz="4" w:space="0" w:color="auto"/>
              <w:right w:val="single" w:sz="4" w:space="0" w:color="auto"/>
            </w:tcBorders>
          </w:tcPr>
          <w:p w:rsidR="00081507" w:rsidRDefault="00081507" w:rsidP="007B44F5">
            <w:pPr>
              <w:ind w:rightChars="-148" w:right="-355"/>
              <w:rPr>
                <w:sz w:val="28"/>
                <w:szCs w:val="28"/>
              </w:rPr>
            </w:pPr>
            <w:r>
              <w:rPr>
                <w:sz w:val="28"/>
                <w:szCs w:val="28"/>
              </w:rPr>
              <w:t>- HS chia sẻ suy nghĩ, cảm xúc, trải nghiệm cá nhân</w:t>
            </w: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148" w:right="-355"/>
              <w:rPr>
                <w:sz w:val="28"/>
                <w:szCs w:val="28"/>
              </w:rPr>
            </w:pPr>
          </w:p>
          <w:p w:rsidR="00081507" w:rsidRDefault="00081507" w:rsidP="007B44F5">
            <w:pPr>
              <w:ind w:rightChars="-40" w:right="-96"/>
              <w:jc w:val="both"/>
              <w:rPr>
                <w:sz w:val="28"/>
                <w:szCs w:val="28"/>
              </w:rPr>
            </w:pPr>
          </w:p>
        </w:tc>
      </w:tr>
    </w:tbl>
    <w:p w:rsidR="00081507" w:rsidRDefault="00081507" w:rsidP="007B44F5">
      <w:pPr>
        <w:shd w:val="clear" w:color="auto" w:fill="FFFFFF"/>
        <w:rPr>
          <w:rFonts w:eastAsia="Times New Roman"/>
          <w:bCs/>
          <w:color w:val="000000"/>
          <w:kern w:val="0"/>
          <w:sz w:val="28"/>
          <w:szCs w:val="28"/>
          <w:lang w:eastAsia="en-US"/>
        </w:rPr>
      </w:pPr>
    </w:p>
    <w:p w:rsidR="00081507" w:rsidRDefault="00081507" w:rsidP="007B44F5">
      <w:pPr>
        <w:tabs>
          <w:tab w:val="left" w:pos="2184"/>
        </w:tabs>
        <w:ind w:firstLine="360"/>
        <w:jc w:val="center"/>
        <w:rPr>
          <w:rFonts w:eastAsia="MS Mincho"/>
          <w:b/>
          <w:color w:val="0000FF"/>
          <w:sz w:val="28"/>
          <w:szCs w:val="28"/>
          <w:lang w:eastAsia="ja-JP"/>
        </w:rPr>
      </w:pPr>
      <w:r>
        <w:rPr>
          <w:rFonts w:eastAsia="MS Mincho"/>
          <w:b/>
          <w:color w:val="0000FF"/>
          <w:sz w:val="28"/>
          <w:szCs w:val="28"/>
          <w:lang w:val="pt-BR" w:eastAsia="ja-JP"/>
        </w:rPr>
        <w:lastRenderedPageBreak/>
        <w:t xml:space="preserve">HOẠT ĐỘNG 2:  </w:t>
      </w:r>
      <w:r>
        <w:rPr>
          <w:rFonts w:eastAsia="MS Mincho"/>
          <w:b/>
          <w:color w:val="0000FF"/>
          <w:sz w:val="28"/>
          <w:szCs w:val="28"/>
          <w:lang w:eastAsia="ja-JP"/>
        </w:rPr>
        <w:t>ĐỌC VÀ TÌM HIỂU CHUNG</w:t>
      </w:r>
    </w:p>
    <w:p w:rsidR="00081507" w:rsidRDefault="00081507" w:rsidP="007B44F5">
      <w:pPr>
        <w:shd w:val="clear" w:color="auto" w:fill="FFFFFF"/>
        <w:rPr>
          <w:rFonts w:eastAsia="Times New Roman"/>
          <w:color w:val="000000"/>
          <w:sz w:val="28"/>
          <w:szCs w:val="28"/>
          <w:lang w:eastAsia="en-US"/>
        </w:rPr>
      </w:pPr>
      <w:r>
        <w:rPr>
          <w:rFonts w:eastAsia="Times New Roman"/>
          <w:b/>
          <w:color w:val="000000"/>
          <w:sz w:val="28"/>
          <w:szCs w:val="28"/>
        </w:rPr>
        <w:t xml:space="preserve"> </w:t>
      </w:r>
      <w:r>
        <w:rPr>
          <w:rFonts w:eastAsia="Times New Roman"/>
          <w:b/>
          <w:color w:val="FF0000"/>
          <w:sz w:val="28"/>
          <w:szCs w:val="28"/>
        </w:rPr>
        <w:t>Chuẩn bị đọc</w:t>
      </w:r>
      <w:r>
        <w:rPr>
          <w:rFonts w:eastAsia="Times New Roman"/>
          <w:b/>
          <w:color w:val="000000"/>
          <w:sz w:val="28"/>
          <w:szCs w:val="28"/>
        </w:rPr>
        <w:t>:</w:t>
      </w:r>
      <w:r>
        <w:rPr>
          <w:rFonts w:eastAsia="Times New Roman"/>
          <w:color w:val="000000"/>
          <w:sz w:val="28"/>
          <w:szCs w:val="28"/>
        </w:rPr>
        <w:t xml:space="preserve"> Dựa vào nhan đề và ấn tượng ban đầu của bản thân khi đọc lướt qua văn bản, em đoán xem “Bài học đường đời đầu tiên” được nhân vật kể lại sau đây là bài học gì?</w:t>
      </w:r>
    </w:p>
    <w:p w:rsidR="00081507" w:rsidRDefault="00081507" w:rsidP="007B44F5">
      <w:pPr>
        <w:jc w:val="both"/>
        <w:rPr>
          <w:rFonts w:eastAsia="Times New Roman"/>
          <w:b/>
          <w:color w:val="000000"/>
          <w:sz w:val="28"/>
          <w:szCs w:val="28"/>
        </w:rPr>
      </w:pPr>
      <w:r>
        <w:rPr>
          <w:rFonts w:eastAsia="Times New Roman"/>
          <w:b/>
          <w:color w:val="000000"/>
          <w:sz w:val="28"/>
          <w:szCs w:val="28"/>
        </w:rPr>
        <w:t xml:space="preserve">                                         </w:t>
      </w:r>
      <w:r>
        <w:rPr>
          <w:rFonts w:eastAsia="Times New Roman"/>
          <w:b/>
          <w:color w:val="FF0000"/>
          <w:sz w:val="28"/>
          <w:szCs w:val="28"/>
        </w:rPr>
        <w:t>Trải nghiệm cùng văn bản</w:t>
      </w:r>
    </w:p>
    <w:p w:rsidR="00081507" w:rsidRDefault="00081507" w:rsidP="007B44F5">
      <w:pPr>
        <w:jc w:val="both"/>
        <w:rPr>
          <w:rFonts w:eastAsia="Times New Roman"/>
          <w:b/>
          <w:color w:val="000000"/>
          <w:sz w:val="28"/>
          <w:szCs w:val="28"/>
        </w:rPr>
      </w:pPr>
      <w:r>
        <w:rPr>
          <w:rFonts w:eastAsia="Times New Roman"/>
          <w:b/>
          <w:color w:val="000000"/>
          <w:sz w:val="28"/>
          <w:szCs w:val="28"/>
        </w:rPr>
        <w:t>a. Mục tiêu</w:t>
      </w:r>
      <w:r>
        <w:rPr>
          <w:rFonts w:eastAsia="Times New Roman"/>
          <w:color w:val="000000"/>
          <w:sz w:val="28"/>
          <w:szCs w:val="28"/>
        </w:rPr>
        <w:t xml:space="preserve">: </w:t>
      </w:r>
      <w:r>
        <w:rPr>
          <w:rFonts w:eastAsia="Times New Roman"/>
          <w:b/>
          <w:color w:val="000000"/>
          <w:sz w:val="28"/>
          <w:szCs w:val="28"/>
        </w:rPr>
        <w:t>Đ1, GQVĐ.</w:t>
      </w:r>
    </w:p>
    <w:p w:rsidR="00081507" w:rsidRDefault="00081507" w:rsidP="007B44F5">
      <w:pPr>
        <w:jc w:val="both"/>
        <w:rPr>
          <w:rFonts w:eastAsia="MS Mincho"/>
          <w:color w:val="0D0D0D"/>
          <w:sz w:val="28"/>
          <w:szCs w:val="28"/>
          <w:lang w:eastAsia="ja-JP"/>
        </w:rPr>
      </w:pPr>
      <w:r>
        <w:rPr>
          <w:rFonts w:eastAsia="MS Mincho"/>
          <w:b/>
          <w:color w:val="0D0D0D"/>
          <w:sz w:val="28"/>
          <w:szCs w:val="28"/>
          <w:lang w:eastAsia="ja-JP"/>
        </w:rPr>
        <w:t xml:space="preserve">b. Nội dung hoạt động: </w:t>
      </w:r>
      <w:r>
        <w:rPr>
          <w:rFonts w:eastAsia="MS Mincho"/>
          <w:color w:val="0D0D0D"/>
          <w:sz w:val="28"/>
          <w:szCs w:val="28"/>
          <w:lang w:eastAsia="ja-JP"/>
        </w:rPr>
        <w:t xml:space="preserve">Vận dụng kĩ năng đọc </w:t>
      </w:r>
      <w:proofErr w:type="gramStart"/>
      <w:r>
        <w:rPr>
          <w:rFonts w:eastAsia="MS Mincho"/>
          <w:color w:val="0D0D0D"/>
          <w:sz w:val="28"/>
          <w:szCs w:val="28"/>
          <w:lang w:eastAsia="ja-JP"/>
        </w:rPr>
        <w:t>thu</w:t>
      </w:r>
      <w:proofErr w:type="gramEnd"/>
      <w:r>
        <w:rPr>
          <w:rFonts w:eastAsia="MS Mincho"/>
          <w:color w:val="0D0D0D"/>
          <w:sz w:val="28"/>
          <w:szCs w:val="28"/>
          <w:lang w:eastAsia="ja-JP"/>
        </w:rPr>
        <w:t xml:space="preserve"> thập thông tin, trình bày một phút để tìm hiểu về </w:t>
      </w:r>
      <w:r>
        <w:rPr>
          <w:rFonts w:eastAsia="Times New Roman"/>
          <w:sz w:val="28"/>
          <w:szCs w:val="28"/>
          <w:lang w:val="pt-BR"/>
        </w:rPr>
        <w:t xml:space="preserve">tác giả, </w:t>
      </w:r>
      <w:r>
        <w:rPr>
          <w:rFonts w:eastAsia="MS Mincho"/>
          <w:color w:val="0D0D0D"/>
          <w:sz w:val="28"/>
          <w:szCs w:val="28"/>
          <w:lang w:eastAsia="ja-JP"/>
        </w:rPr>
        <w:t xml:space="preserve">truyện </w:t>
      </w:r>
      <w:r>
        <w:rPr>
          <w:rFonts w:eastAsia="MS Mincho"/>
          <w:i/>
          <w:color w:val="0D0D0D"/>
          <w:sz w:val="28"/>
          <w:szCs w:val="28"/>
          <w:lang w:eastAsia="ja-JP"/>
        </w:rPr>
        <w:t>Dế Mèn phiêu lưu kí</w:t>
      </w:r>
      <w:r>
        <w:rPr>
          <w:rFonts w:eastAsia="MS Mincho"/>
          <w:color w:val="0D0D0D"/>
          <w:sz w:val="28"/>
          <w:szCs w:val="28"/>
          <w:lang w:eastAsia="ja-JP"/>
        </w:rPr>
        <w:t xml:space="preserve">, văn bản </w:t>
      </w:r>
      <w:r>
        <w:rPr>
          <w:rFonts w:eastAsia="Times New Roman"/>
          <w:color w:val="000000"/>
          <w:sz w:val="28"/>
          <w:szCs w:val="28"/>
        </w:rPr>
        <w:t xml:space="preserve">“Bài học đường đời đầu tiên”: </w:t>
      </w:r>
      <w:r>
        <w:rPr>
          <w:rFonts w:eastAsia="MS Mincho"/>
          <w:color w:val="0D0D0D"/>
          <w:sz w:val="28"/>
          <w:szCs w:val="28"/>
          <w:lang w:eastAsia="ja-JP"/>
        </w:rPr>
        <w:t>nhân vật, sự việc, đề tài, chủ đề…)</w:t>
      </w:r>
    </w:p>
    <w:p w:rsidR="00081507" w:rsidRDefault="00081507" w:rsidP="007B44F5">
      <w:pPr>
        <w:jc w:val="both"/>
        <w:rPr>
          <w:rFonts w:eastAsia="Times New Roman"/>
          <w:sz w:val="28"/>
          <w:szCs w:val="28"/>
          <w:lang w:val="pt-BR" w:eastAsia="en-US"/>
        </w:rPr>
      </w:pPr>
      <w:r>
        <w:rPr>
          <w:rFonts w:eastAsia="Times New Roman"/>
          <w:sz w:val="28"/>
          <w:szCs w:val="28"/>
          <w:lang w:val="pt-BR"/>
        </w:rPr>
        <w:t xml:space="preserve">   - HS trả lời, hoạt động cá nhân</w:t>
      </w:r>
    </w:p>
    <w:p w:rsidR="00081507" w:rsidRDefault="00081507" w:rsidP="007B44F5">
      <w:pPr>
        <w:jc w:val="both"/>
        <w:rPr>
          <w:rFonts w:eastAsia="Times New Roman"/>
          <w:sz w:val="28"/>
          <w:szCs w:val="28"/>
          <w:lang w:val="pt-BR"/>
        </w:rPr>
      </w:pPr>
      <w:r>
        <w:rPr>
          <w:rFonts w:eastAsia="Times New Roman"/>
          <w:sz w:val="28"/>
          <w:szCs w:val="28"/>
          <w:lang w:val="pt-BR"/>
        </w:rPr>
        <w:t xml:space="preserve"> </w:t>
      </w:r>
      <w:r>
        <w:rPr>
          <w:rFonts w:eastAsia="Times New Roman"/>
          <w:b/>
          <w:sz w:val="28"/>
          <w:szCs w:val="28"/>
          <w:lang w:val="pt-BR"/>
        </w:rPr>
        <w:t>c. Sản phẩm:</w:t>
      </w:r>
      <w:r>
        <w:rPr>
          <w:rFonts w:eastAsia="Times New Roman"/>
          <w:sz w:val="28"/>
          <w:szCs w:val="28"/>
          <w:lang w:val="pt-BR"/>
        </w:rPr>
        <w:t xml:space="preserve"> Câu trả lời cá nhân trình bày được một số nét cơ bản về tác giả, truyện </w:t>
      </w:r>
      <w:r>
        <w:rPr>
          <w:rFonts w:eastAsia="MS Mincho"/>
          <w:i/>
          <w:color w:val="0D0D0D"/>
          <w:sz w:val="28"/>
          <w:szCs w:val="28"/>
          <w:lang w:eastAsia="ja-JP"/>
        </w:rPr>
        <w:t>Dế Mèn phiêu lưu kí</w:t>
      </w:r>
      <w:r>
        <w:rPr>
          <w:rFonts w:eastAsia="MS Mincho"/>
          <w:color w:val="0D0D0D"/>
          <w:sz w:val="28"/>
          <w:szCs w:val="28"/>
          <w:lang w:eastAsia="ja-JP"/>
        </w:rPr>
        <w:t xml:space="preserve"> và VB </w:t>
      </w:r>
      <w:r>
        <w:rPr>
          <w:rFonts w:eastAsia="MS Mincho"/>
          <w:i/>
          <w:color w:val="0D0D0D"/>
          <w:sz w:val="28"/>
          <w:szCs w:val="28"/>
          <w:lang w:eastAsia="ja-JP"/>
        </w:rPr>
        <w:t>Bài học đường đời đầu tiên</w:t>
      </w:r>
      <w:r>
        <w:rPr>
          <w:rFonts w:eastAsia="Times New Roman"/>
          <w:sz w:val="28"/>
          <w:szCs w:val="28"/>
          <w:lang w:val="pt-BR"/>
        </w:rPr>
        <w:t xml:space="preserve"> .</w:t>
      </w:r>
    </w:p>
    <w:p w:rsidR="00081507" w:rsidRDefault="00081507" w:rsidP="007B44F5">
      <w:pPr>
        <w:jc w:val="both"/>
        <w:rPr>
          <w:rFonts w:eastAsia="MS Mincho"/>
          <w:b/>
          <w:color w:val="0D0D0D"/>
          <w:sz w:val="28"/>
          <w:szCs w:val="28"/>
          <w:lang w:eastAsia="ja-JP"/>
        </w:rPr>
      </w:pPr>
      <w:r>
        <w:rPr>
          <w:rFonts w:eastAsia="Times New Roman"/>
          <w:b/>
          <w:sz w:val="28"/>
          <w:szCs w:val="28"/>
          <w:lang w:val="pt-BR"/>
        </w:rPr>
        <w:t>d. Tổ chức thực hiện hoạt động.</w:t>
      </w:r>
      <w:r>
        <w:rPr>
          <w:rFonts w:eastAsia="MS Mincho"/>
          <w:b/>
          <w:color w:val="0D0D0D"/>
          <w:sz w:val="28"/>
          <w:szCs w:val="28"/>
          <w:lang w:val="pt-BR" w:eastAsia="ja-JP"/>
        </w:rPr>
        <w:t xml:space="preserve"> </w:t>
      </w:r>
    </w:p>
    <w:p w:rsidR="00081507" w:rsidRDefault="00081507" w:rsidP="007B44F5">
      <w:pPr>
        <w:jc w:val="both"/>
        <w:rPr>
          <w:rFonts w:eastAsia="MS Mincho"/>
          <w:b/>
          <w:color w:val="0D0D0D"/>
          <w:sz w:val="28"/>
          <w:szCs w:val="2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32"/>
        <w:gridCol w:w="6276"/>
      </w:tblGrid>
      <w:tr w:rsidR="00081507" w:rsidTr="00081507">
        <w:tc>
          <w:tcPr>
            <w:tcW w:w="4139"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HĐ của GV và HS</w:t>
            </w:r>
          </w:p>
        </w:tc>
        <w:tc>
          <w:tcPr>
            <w:tcW w:w="6459"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Dự kiến sản phẩm</w:t>
            </w:r>
          </w:p>
        </w:tc>
      </w:tr>
      <w:tr w:rsidR="00081507" w:rsidTr="00081507">
        <w:tc>
          <w:tcPr>
            <w:tcW w:w="4139"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r>
              <w:rPr>
                <w:rFonts w:eastAsia="Times New Roman"/>
                <w:b/>
                <w:color w:val="000000"/>
                <w:sz w:val="28"/>
                <w:szCs w:val="28"/>
                <w:shd w:val="clear" w:color="auto" w:fill="FFFFFF"/>
              </w:rPr>
              <w:t>GV hướng dẫn cách đọc văn bản</w:t>
            </w:r>
            <w:r>
              <w:rPr>
                <w:rFonts w:eastAsia="Times New Roman"/>
                <w:color w:val="000000"/>
                <w:sz w:val="28"/>
                <w:szCs w:val="28"/>
                <w:shd w:val="clear" w:color="auto" w:fill="FFFFFF"/>
              </w:rPr>
              <w:t>: Đọc to, rõ ràng, giọng đầy kiêu hãnh khi miêu tả về vẻ đẹp của Dế Mèn. Đoạn trêu chị Cốc đọc với giọng hách dịch, khi kể về cái chết của chị Cốc đọc với giọng buồn, hối hận.</w:t>
            </w:r>
          </w:p>
          <w:p w:rsidR="00081507" w:rsidRDefault="00081507" w:rsidP="007B44F5">
            <w:pPr>
              <w:tabs>
                <w:tab w:val="left" w:pos="2184"/>
              </w:tabs>
              <w:jc w:val="both"/>
              <w:rPr>
                <w:rFonts w:eastAsia="MS Mincho"/>
                <w:b/>
                <w:i/>
                <w:color w:val="FF0000"/>
                <w:sz w:val="28"/>
                <w:szCs w:val="28"/>
                <w:lang w:eastAsia="ja-JP"/>
              </w:rPr>
            </w:pPr>
            <w:r>
              <w:rPr>
                <w:rFonts w:eastAsia="MS Mincho"/>
                <w:b/>
                <w:i/>
                <w:color w:val="FF0000"/>
                <w:sz w:val="28"/>
                <w:szCs w:val="28"/>
                <w:lang w:eastAsia="ja-JP"/>
              </w:rPr>
              <w:t>* Chuyển giao nhiệm vụ:</w:t>
            </w:r>
          </w:p>
          <w:p w:rsidR="00081507" w:rsidRDefault="00081507" w:rsidP="007B44F5">
            <w:pPr>
              <w:tabs>
                <w:tab w:val="left" w:pos="2184"/>
              </w:tabs>
              <w:jc w:val="both"/>
              <w:rPr>
                <w:rFonts w:eastAsia="MS Mincho"/>
                <w:sz w:val="28"/>
                <w:szCs w:val="28"/>
                <w:lang w:eastAsia="ja-JP"/>
              </w:rPr>
            </w:pPr>
            <w:r>
              <w:rPr>
                <w:rFonts w:eastAsia="MS Mincho"/>
                <w:b/>
                <w:i/>
                <w:sz w:val="28"/>
                <w:szCs w:val="28"/>
                <w:lang w:eastAsia="ja-JP"/>
              </w:rPr>
              <w:t>-</w:t>
            </w:r>
            <w:r>
              <w:rPr>
                <w:rFonts w:eastAsia="MS Mincho"/>
                <w:b/>
                <w:i/>
                <w:color w:val="FF0000"/>
                <w:sz w:val="28"/>
                <w:szCs w:val="28"/>
                <w:lang w:eastAsia="ja-JP"/>
              </w:rPr>
              <w:t xml:space="preserve">  </w:t>
            </w:r>
            <w:r>
              <w:rPr>
                <w:rFonts w:eastAsia="MS Mincho"/>
                <w:sz w:val="28"/>
                <w:szCs w:val="28"/>
                <w:lang w:eastAsia="ja-JP"/>
              </w:rPr>
              <w:t>Đọc phân vai:</w:t>
            </w:r>
          </w:p>
          <w:p w:rsidR="00081507" w:rsidRDefault="00081507" w:rsidP="007B44F5">
            <w:pPr>
              <w:tabs>
                <w:tab w:val="left" w:pos="2184"/>
              </w:tabs>
              <w:jc w:val="both"/>
              <w:rPr>
                <w:rFonts w:eastAsia="MS Mincho"/>
                <w:sz w:val="28"/>
                <w:szCs w:val="28"/>
                <w:lang w:eastAsia="ja-JP"/>
              </w:rPr>
            </w:pPr>
            <w:r>
              <w:rPr>
                <w:rFonts w:eastAsia="MS Mincho"/>
                <w:sz w:val="28"/>
                <w:szCs w:val="28"/>
                <w:lang w:eastAsia="ja-JP"/>
              </w:rPr>
              <w:t xml:space="preserve"> + 1HS đọc lời của Dế Mèn</w:t>
            </w:r>
          </w:p>
          <w:p w:rsidR="00081507" w:rsidRDefault="00081507" w:rsidP="007B44F5">
            <w:pPr>
              <w:tabs>
                <w:tab w:val="left" w:pos="2184"/>
              </w:tabs>
              <w:jc w:val="both"/>
              <w:rPr>
                <w:rFonts w:eastAsia="MS Mincho"/>
                <w:sz w:val="28"/>
                <w:szCs w:val="28"/>
                <w:lang w:eastAsia="ja-JP"/>
              </w:rPr>
            </w:pPr>
            <w:r>
              <w:rPr>
                <w:rFonts w:eastAsia="MS Mincho"/>
                <w:sz w:val="28"/>
                <w:szCs w:val="28"/>
                <w:lang w:eastAsia="ja-JP"/>
              </w:rPr>
              <w:t>+ 1 HS đọc lời Dế Choắt.</w:t>
            </w:r>
          </w:p>
          <w:p w:rsidR="00081507" w:rsidRDefault="00081507" w:rsidP="007B44F5">
            <w:pPr>
              <w:tabs>
                <w:tab w:val="left" w:pos="2184"/>
              </w:tabs>
              <w:jc w:val="both"/>
              <w:rPr>
                <w:rFonts w:eastAsia="MS Mincho"/>
                <w:sz w:val="28"/>
                <w:szCs w:val="28"/>
                <w:lang w:eastAsia="ja-JP"/>
              </w:rPr>
            </w:pPr>
            <w:r>
              <w:rPr>
                <w:rFonts w:eastAsia="MS Mincho"/>
                <w:sz w:val="28"/>
                <w:szCs w:val="28"/>
                <w:lang w:eastAsia="ja-JP"/>
              </w:rPr>
              <w:t>+ 1 HS đọc lời chị Cốc.</w:t>
            </w:r>
          </w:p>
          <w:p w:rsidR="00081507" w:rsidRDefault="00081507" w:rsidP="007B44F5">
            <w:pPr>
              <w:tabs>
                <w:tab w:val="left" w:pos="2184"/>
              </w:tabs>
              <w:jc w:val="both"/>
              <w:rPr>
                <w:rFonts w:eastAsia="MS Mincho"/>
                <w:sz w:val="28"/>
                <w:szCs w:val="28"/>
                <w:lang w:eastAsia="ja-JP"/>
              </w:rPr>
            </w:pPr>
            <w:r>
              <w:rPr>
                <w:rFonts w:eastAsia="MS Mincho"/>
                <w:sz w:val="28"/>
                <w:szCs w:val="28"/>
                <w:lang w:eastAsia="ja-JP"/>
              </w:rPr>
              <w:t>- Em hãy nêu ấn tượng ban đầu của mình về văn bản?</w:t>
            </w:r>
          </w:p>
          <w:p w:rsidR="00081507" w:rsidRDefault="00081507" w:rsidP="007B44F5">
            <w:pPr>
              <w:tabs>
                <w:tab w:val="left" w:pos="2184"/>
              </w:tabs>
              <w:jc w:val="both"/>
              <w:rPr>
                <w:rFonts w:eastAsia="MS Mincho"/>
                <w:sz w:val="28"/>
                <w:szCs w:val="28"/>
                <w:lang w:eastAsia="ja-JP"/>
              </w:rPr>
            </w:pPr>
            <w:r>
              <w:rPr>
                <w:rFonts w:eastAsia="Times New Roman"/>
                <w:color w:val="000000"/>
                <w:sz w:val="28"/>
                <w:szCs w:val="28"/>
                <w:shd w:val="clear" w:color="auto" w:fill="FFFFFF"/>
              </w:rPr>
              <w:t>- Em hãy nêu vị trí của đoạn trích trong tác phẩm?</w:t>
            </w:r>
            <w:r>
              <w:rPr>
                <w:rFonts w:eastAsia="Times New Roman"/>
                <w:color w:val="000000"/>
                <w:sz w:val="28"/>
                <w:szCs w:val="28"/>
              </w:rPr>
              <w:br/>
            </w:r>
            <w:r>
              <w:rPr>
                <w:rFonts w:eastAsia="MS Mincho"/>
                <w:sz w:val="28"/>
                <w:szCs w:val="28"/>
                <w:lang w:eastAsia="ja-JP"/>
              </w:rPr>
              <w:t>- Kể tóm tắt.</w:t>
            </w:r>
          </w:p>
          <w:p w:rsidR="00081507" w:rsidRDefault="00081507" w:rsidP="007B44F5">
            <w:pPr>
              <w:tabs>
                <w:tab w:val="left" w:pos="2184"/>
              </w:tabs>
              <w:jc w:val="both"/>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jc w:val="both"/>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giọng đọc, bổ sung việc tóm tắt</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tc>
        <w:tc>
          <w:tcPr>
            <w:tcW w:w="6459"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I. ĐỌC VÀ TÌM HIỂU CHUNG VỀ VĂN BẢN</w:t>
            </w:r>
          </w:p>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1. ĐỌC VĂN BẢN</w:t>
            </w:r>
          </w:p>
          <w:p w:rsidR="00081507" w:rsidRDefault="00081507" w:rsidP="007B44F5">
            <w:pPr>
              <w:tabs>
                <w:tab w:val="left" w:pos="2184"/>
              </w:tabs>
              <w:jc w:val="both"/>
              <w:rPr>
                <w:rFonts w:eastAsia="Times New Roman"/>
                <w:color w:val="111111"/>
                <w:sz w:val="28"/>
                <w:szCs w:val="28"/>
                <w:lang w:eastAsia="en-US"/>
              </w:rPr>
            </w:pPr>
          </w:p>
          <w:p w:rsidR="00081507" w:rsidRDefault="00081507" w:rsidP="007B44F5">
            <w:pPr>
              <w:tabs>
                <w:tab w:val="left" w:pos="2184"/>
              </w:tabs>
              <w:jc w:val="both"/>
              <w:rPr>
                <w:rFonts w:eastAsia="Times New Roman"/>
                <w:color w:val="000000"/>
                <w:sz w:val="28"/>
                <w:szCs w:val="28"/>
                <w:shd w:val="clear" w:color="auto" w:fill="FFFFFF"/>
              </w:rPr>
            </w:pPr>
            <w:r>
              <w:rPr>
                <w:rFonts w:eastAsia="Times New Roman"/>
                <w:b/>
                <w:color w:val="000000"/>
                <w:sz w:val="28"/>
                <w:szCs w:val="28"/>
                <w:shd w:val="clear" w:color="auto" w:fill="FFFFFF"/>
              </w:rPr>
              <w:t>a. Vị trí</w:t>
            </w:r>
            <w:r>
              <w:rPr>
                <w:rFonts w:eastAsia="Times New Roman"/>
                <w:color w:val="000000"/>
                <w:sz w:val="28"/>
                <w:szCs w:val="28"/>
                <w:shd w:val="clear" w:color="auto" w:fill="FFFFFF"/>
              </w:rPr>
              <w:t xml:space="preserve">: Trích chương I của “Dế Mèn phiêu lưu ký”. </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color w:val="FF0000"/>
                <w:sz w:val="28"/>
                <w:szCs w:val="28"/>
                <w:lang w:eastAsia="ja-JP"/>
              </w:rPr>
            </w:pPr>
            <w:proofErr w:type="gramStart"/>
            <w:r>
              <w:rPr>
                <w:rFonts w:eastAsia="MS Mincho"/>
                <w:b/>
                <w:color w:val="0D0D0D"/>
                <w:sz w:val="28"/>
                <w:szCs w:val="28"/>
                <w:lang w:eastAsia="ja-JP"/>
              </w:rPr>
              <w:t>b</w:t>
            </w:r>
            <w:proofErr w:type="gramEnd"/>
            <w:r>
              <w:rPr>
                <w:rFonts w:eastAsia="MS Mincho"/>
                <w:b/>
                <w:color w:val="0D0D0D"/>
                <w:sz w:val="28"/>
                <w:szCs w:val="28"/>
                <w:lang w:eastAsia="ja-JP"/>
              </w:rPr>
              <w:t xml:space="preserve">. Đọc- kể tóm tắt </w:t>
            </w:r>
            <w:r>
              <w:rPr>
                <w:rFonts w:eastAsia="MS Mincho"/>
                <w:color w:val="FF0000"/>
                <w:sz w:val="28"/>
                <w:szCs w:val="28"/>
                <w:lang w:eastAsia="ja-JP"/>
              </w:rPr>
              <w:t>(theo ngôi thứ nhất).</w:t>
            </w:r>
          </w:p>
          <w:p w:rsidR="00081507" w:rsidRDefault="00081507" w:rsidP="007B44F5">
            <w:pPr>
              <w:tabs>
                <w:tab w:val="left" w:pos="2184"/>
              </w:tabs>
              <w:jc w:val="both"/>
              <w:rPr>
                <w:rFonts w:eastAsia="MS Mincho"/>
                <w:color w:val="FF0000"/>
                <w:sz w:val="28"/>
                <w:szCs w:val="28"/>
                <w:lang w:eastAsia="ja-JP"/>
              </w:rPr>
            </w:pPr>
            <w:r>
              <w:rPr>
                <w:rFonts w:eastAsia="Times New Roman"/>
                <w:b/>
                <w:color w:val="000000"/>
                <w:sz w:val="28"/>
                <w:szCs w:val="28"/>
                <w:shd w:val="clear" w:color="auto" w:fill="FFFFFF"/>
              </w:rPr>
              <w:t>Các sự việc chính</w:t>
            </w:r>
            <w:proofErr w:type="gramStart"/>
            <w:r>
              <w:rPr>
                <w:rFonts w:eastAsia="Times New Roman"/>
                <w:b/>
                <w:color w:val="000000"/>
                <w:sz w:val="28"/>
                <w:szCs w:val="28"/>
                <w:shd w:val="clear" w:color="auto" w:fill="FFFFFF"/>
              </w:rPr>
              <w:t>:</w:t>
            </w:r>
            <w:proofErr w:type="gramEnd"/>
            <w:r>
              <w:rPr>
                <w:rFonts w:eastAsia="Times New Roman"/>
                <w:color w:val="000000"/>
                <w:sz w:val="28"/>
                <w:szCs w:val="28"/>
                <w:shd w:val="clear" w:color="auto" w:fill="FFFFFF"/>
              </w:rPr>
              <w:br/>
              <w:t>- Miêu tả Dế Mèn: Tả hình dáng, cử chỉ, hành động.</w:t>
            </w:r>
            <w:r>
              <w:rPr>
                <w:rFonts w:eastAsia="Times New Roman"/>
                <w:color w:val="000000"/>
                <w:sz w:val="28"/>
                <w:szCs w:val="28"/>
              </w:rPr>
              <w:br/>
            </w:r>
            <w:r>
              <w:rPr>
                <w:rFonts w:eastAsia="Times New Roman"/>
                <w:color w:val="000000"/>
                <w:sz w:val="28"/>
                <w:szCs w:val="28"/>
                <w:shd w:val="clear" w:color="auto" w:fill="FFFFFF"/>
              </w:rPr>
              <w:t>- Kể về bài học đường đời đầu tiên của Dế Mèn. Dế Mèn coi thường Dế Choắt. Dế Mèn trêu chị Cốc dẫn đến cái chết của Dế Choắt.</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Times New Roman"/>
                <w:b/>
                <w:color w:val="111111"/>
                <w:sz w:val="28"/>
                <w:szCs w:val="28"/>
                <w:lang w:eastAsia="en-US"/>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c. Bố cục: 2 phần</w:t>
            </w:r>
          </w:p>
          <w:p w:rsidR="00081507" w:rsidRDefault="00081507" w:rsidP="007B44F5">
            <w:pPr>
              <w:tabs>
                <w:tab w:val="left" w:pos="2184"/>
              </w:tabs>
              <w:jc w:val="both"/>
              <w:rPr>
                <w:rFonts w:eastAsia="MS Mincho"/>
                <w:color w:val="0D0D0D"/>
                <w:sz w:val="28"/>
                <w:szCs w:val="28"/>
                <w:lang w:eastAsia="ja-JP"/>
              </w:rPr>
            </w:pPr>
            <w:r>
              <w:rPr>
                <w:rFonts w:eastAsia="MS Mincho"/>
                <w:color w:val="FF0000"/>
                <w:sz w:val="28"/>
                <w:szCs w:val="28"/>
                <w:lang w:eastAsia="ja-JP"/>
              </w:rPr>
              <w:t>- Phần 1</w:t>
            </w:r>
            <w:r>
              <w:rPr>
                <w:rFonts w:eastAsia="MS Mincho"/>
                <w:color w:val="0D0D0D"/>
                <w:sz w:val="28"/>
                <w:szCs w:val="28"/>
                <w:lang w:eastAsia="ja-JP"/>
              </w:rPr>
              <w:t>: từ đầu đến “Tôi càng tưởng tôi là tay ghê gớm, có thể sắp đứng đầu thiên hạ rồi”: Miêu tả hình dáng, tính cách của Dế Mèn.</w:t>
            </w:r>
          </w:p>
          <w:p w:rsidR="00081507" w:rsidRDefault="00081507" w:rsidP="007B44F5">
            <w:pPr>
              <w:tabs>
                <w:tab w:val="left" w:pos="2184"/>
              </w:tabs>
              <w:jc w:val="both"/>
              <w:rPr>
                <w:rFonts w:eastAsia="MS Mincho"/>
                <w:b/>
                <w:color w:val="0D0D0D"/>
                <w:sz w:val="28"/>
                <w:szCs w:val="28"/>
                <w:lang w:eastAsia="ja-JP"/>
              </w:rPr>
            </w:pPr>
            <w:r>
              <w:rPr>
                <w:rFonts w:eastAsia="MS Mincho"/>
                <w:color w:val="FF0000"/>
                <w:sz w:val="28"/>
                <w:szCs w:val="28"/>
                <w:lang w:eastAsia="ja-JP"/>
              </w:rPr>
              <w:t>- Phần 2</w:t>
            </w:r>
            <w:r>
              <w:rPr>
                <w:rFonts w:eastAsia="MS Mincho"/>
                <w:color w:val="0D0D0D"/>
                <w:sz w:val="28"/>
                <w:szCs w:val="28"/>
                <w:lang w:eastAsia="ja-JP"/>
              </w:rPr>
              <w:t>:</w:t>
            </w:r>
            <w:r>
              <w:rPr>
                <w:rFonts w:eastAsia="MS Mincho"/>
                <w:b/>
                <w:color w:val="0D0D0D"/>
                <w:sz w:val="28"/>
                <w:szCs w:val="28"/>
                <w:lang w:eastAsia="ja-JP"/>
              </w:rPr>
              <w:t xml:space="preserve"> </w:t>
            </w:r>
            <w:r>
              <w:rPr>
                <w:rFonts w:eastAsia="MS Mincho"/>
                <w:color w:val="0D0D0D"/>
                <w:sz w:val="28"/>
                <w:szCs w:val="28"/>
                <w:lang w:eastAsia="ja-JP"/>
              </w:rPr>
              <w:t>Đoạn còn lại: Diễn biến câu chuyện về bài học đường đời đầu tiên của Dế Mèn.</w:t>
            </w:r>
          </w:p>
        </w:tc>
      </w:tr>
    </w:tbl>
    <w:p w:rsidR="00081507" w:rsidRDefault="00081507" w:rsidP="007B44F5">
      <w:pPr>
        <w:jc w:val="both"/>
        <w:rPr>
          <w:rFonts w:eastAsia="MS Mincho"/>
          <w:b/>
          <w:color w:val="0D0D0D"/>
          <w:sz w:val="28"/>
          <w:szCs w:val="28"/>
          <w:lang w:eastAsia="ja-JP"/>
        </w:rPr>
      </w:pPr>
    </w:p>
    <w:p w:rsidR="00081507" w:rsidRDefault="00081507" w:rsidP="007B44F5">
      <w:pPr>
        <w:jc w:val="both"/>
        <w:rPr>
          <w:rFonts w:eastAsia="MS Mincho"/>
          <w:b/>
          <w:color w:val="0D0D0D"/>
          <w:sz w:val="28"/>
          <w:szCs w:val="28"/>
          <w:lang w:eastAsia="ja-JP"/>
        </w:rPr>
      </w:pPr>
    </w:p>
    <w:p w:rsidR="00081507" w:rsidRDefault="00081507" w:rsidP="007B44F5">
      <w:pPr>
        <w:jc w:val="both"/>
        <w:rPr>
          <w:rFonts w:eastAsia="MS Mincho"/>
          <w:b/>
          <w:color w:val="0D0D0D"/>
          <w:sz w:val="28"/>
          <w:szCs w:val="28"/>
          <w:lang w:eastAsia="ja-JP"/>
        </w:rPr>
      </w:pPr>
    </w:p>
    <w:p w:rsidR="00081507" w:rsidRDefault="00081507" w:rsidP="007B44F5">
      <w:pPr>
        <w:jc w:val="both"/>
        <w:rPr>
          <w:rFonts w:eastAsia="MS Mincho"/>
          <w:b/>
          <w:color w:val="0D0D0D"/>
          <w:sz w:val="28"/>
          <w:szCs w:val="28"/>
          <w:lang w:eastAsia="ja-JP"/>
        </w:rPr>
      </w:pPr>
    </w:p>
    <w:p w:rsidR="00081507" w:rsidRDefault="00081507" w:rsidP="007B44F5">
      <w:pPr>
        <w:jc w:val="both"/>
        <w:rPr>
          <w:rFonts w:eastAsia="MS Mincho"/>
          <w:b/>
          <w:color w:val="0D0D0D"/>
          <w:sz w:val="28"/>
          <w:szCs w:val="2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1"/>
        <w:gridCol w:w="6067"/>
      </w:tblGrid>
      <w:tr w:rsidR="00081507" w:rsidTr="00081507">
        <w:tc>
          <w:tcPr>
            <w:tcW w:w="4428"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rPr>
                <w:rFonts w:eastAsia="Times New Roman"/>
                <w:b/>
                <w:bCs/>
                <w:iCs/>
                <w:color w:val="000000"/>
                <w:sz w:val="28"/>
                <w:szCs w:val="28"/>
                <w:lang w:val="de-DE" w:eastAsia="en-US"/>
              </w:rPr>
            </w:pPr>
            <w:r>
              <w:rPr>
                <w:rFonts w:eastAsia="Times New Roman"/>
                <w:b/>
                <w:bCs/>
                <w:iCs/>
                <w:color w:val="000000"/>
                <w:sz w:val="28"/>
                <w:szCs w:val="28"/>
                <w:lang w:val="de-DE"/>
              </w:rPr>
              <w:t xml:space="preserve">        HĐ của GV và HS</w:t>
            </w:r>
          </w:p>
        </w:tc>
        <w:tc>
          <w:tcPr>
            <w:tcW w:w="6170"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rPr>
                <w:rFonts w:eastAsia="Times New Roman"/>
                <w:b/>
                <w:bCs/>
                <w:iCs/>
                <w:color w:val="000000"/>
                <w:sz w:val="28"/>
                <w:szCs w:val="28"/>
                <w:lang w:val="de-DE"/>
              </w:rPr>
            </w:pPr>
            <w:r>
              <w:rPr>
                <w:rFonts w:eastAsia="Times New Roman"/>
                <w:b/>
                <w:bCs/>
                <w:iCs/>
                <w:color w:val="000000"/>
                <w:sz w:val="28"/>
                <w:szCs w:val="28"/>
                <w:lang w:val="de-DE"/>
              </w:rPr>
              <w:t xml:space="preserve">                      Giới thiệu</w:t>
            </w:r>
          </w:p>
        </w:tc>
      </w:tr>
      <w:tr w:rsidR="00081507" w:rsidTr="00081507">
        <w:tc>
          <w:tcPr>
            <w:tcW w:w="4428"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rPr>
                <w:rFonts w:eastAsia="MS Mincho"/>
                <w:b/>
                <w:i/>
                <w:color w:val="FF0000"/>
                <w:sz w:val="28"/>
                <w:szCs w:val="28"/>
                <w:lang w:eastAsia="ja-JP"/>
              </w:rPr>
            </w:pPr>
            <w:r>
              <w:rPr>
                <w:rFonts w:eastAsia="MS Mincho"/>
                <w:b/>
                <w:i/>
                <w:color w:val="FF0000"/>
                <w:sz w:val="28"/>
                <w:szCs w:val="28"/>
                <w:lang w:eastAsia="ja-JP"/>
              </w:rPr>
              <w:t>*Bước 1: Chuyển giao nhiệm vụ:</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Hãy đọc SGK trang 20 và cho biết </w:t>
            </w:r>
            <w:r>
              <w:rPr>
                <w:rFonts w:eastAsia="MS Mincho"/>
                <w:color w:val="0D0D0D"/>
                <w:sz w:val="28"/>
                <w:szCs w:val="28"/>
                <w:lang w:eastAsia="ja-JP"/>
              </w:rPr>
              <w:lastRenderedPageBreak/>
              <w:t>những nét cơ bản về nhà văn Tô Hoài và sự nghiệp sáng tác của ông?</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Em biết những tác phẩm nào của Tô Hoài?</w:t>
            </w:r>
          </w:p>
          <w:p w:rsidR="00081507" w:rsidRDefault="00081507" w:rsidP="007B44F5">
            <w:pPr>
              <w:tabs>
                <w:tab w:val="left" w:pos="2184"/>
              </w:tabs>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rPr>
                <w:rFonts w:eastAsia="MS Mincho"/>
                <w:b/>
                <w:i/>
                <w:color w:val="FF0000"/>
                <w:sz w:val="28"/>
                <w:szCs w:val="28"/>
                <w:lang w:eastAsia="ja-JP"/>
              </w:rPr>
            </w:pPr>
          </w:p>
          <w:p w:rsidR="00081507" w:rsidRDefault="00081507" w:rsidP="007B44F5">
            <w:pPr>
              <w:tabs>
                <w:tab w:val="left" w:pos="2184"/>
              </w:tabs>
              <w:rPr>
                <w:rFonts w:eastAsia="MS Mincho"/>
                <w:b/>
                <w:color w:val="FF0000"/>
                <w:sz w:val="28"/>
                <w:szCs w:val="28"/>
                <w:lang w:eastAsia="ja-JP"/>
              </w:rPr>
            </w:pPr>
            <w:r>
              <w:rPr>
                <w:rFonts w:eastAsia="MS Mincho"/>
                <w:b/>
                <w:color w:val="FF0000"/>
                <w:sz w:val="28"/>
                <w:szCs w:val="28"/>
                <w:lang w:eastAsia="ja-JP"/>
              </w:rPr>
              <w:t>* Chiếu lên một số tác phẩm của Tô Hoài để HS quan sát:</w:t>
            </w:r>
          </w:p>
          <w:p w:rsidR="00081507" w:rsidRDefault="00081507" w:rsidP="007B44F5">
            <w:pPr>
              <w:tabs>
                <w:tab w:val="left" w:pos="2184"/>
              </w:tabs>
              <w:rPr>
                <w:rFonts w:eastAsia="Times New Roman"/>
                <w:i/>
                <w:color w:val="111111"/>
                <w:sz w:val="28"/>
                <w:szCs w:val="28"/>
                <w:shd w:val="clear" w:color="auto" w:fill="F5F5F5"/>
                <w:lang w:eastAsia="en-US"/>
              </w:rPr>
            </w:pPr>
          </w:p>
          <w:p w:rsidR="00081507" w:rsidRDefault="00081507" w:rsidP="007B44F5">
            <w:pPr>
              <w:tabs>
                <w:tab w:val="left" w:pos="2184"/>
              </w:tabs>
              <w:rPr>
                <w:rFonts w:eastAsia="Times New Roman"/>
                <w:color w:val="000000"/>
                <w:sz w:val="28"/>
                <w:szCs w:val="28"/>
                <w:shd w:val="clear" w:color="auto" w:fill="FFFFFF"/>
              </w:rPr>
            </w:pPr>
            <w:r>
              <w:rPr>
                <w:rFonts w:eastAsia="Times New Roman"/>
                <w:color w:val="000000"/>
                <w:sz w:val="28"/>
                <w:szCs w:val="28"/>
                <w:shd w:val="clear" w:color="auto" w:fill="FFFFFF"/>
              </w:rPr>
              <w:t> </w:t>
            </w:r>
            <w:r>
              <w:rPr>
                <w:rFonts w:eastAsia="Times New Roman"/>
                <w:b/>
                <w:color w:val="000000"/>
                <w:sz w:val="28"/>
                <w:szCs w:val="28"/>
                <w:shd w:val="clear" w:color="auto" w:fill="FFFFFF"/>
              </w:rPr>
              <w:t>GV bổ sung</w:t>
            </w:r>
            <w:r>
              <w:rPr>
                <w:rFonts w:eastAsia="Times New Roman"/>
                <w:color w:val="000000"/>
                <w:sz w:val="28"/>
                <w:szCs w:val="28"/>
                <w:shd w:val="clear" w:color="auto" w:fill="FFFFFF"/>
              </w:rPr>
              <w:t>: Bút danh Tô Hoài: Để kỉ niệm và ghi nhớ về quê hương của ông: sông Tô Lịch và huyện Hoài Đức</w:t>
            </w:r>
          </w:p>
          <w:p w:rsidR="00081507" w:rsidRDefault="00081507" w:rsidP="007B44F5">
            <w:pPr>
              <w:ind w:firstLine="142"/>
              <w:jc w:val="both"/>
              <w:rPr>
                <w:rFonts w:eastAsia="Times New Roman"/>
                <w:color w:val="000000"/>
                <w:sz w:val="28"/>
                <w:szCs w:val="28"/>
                <w:lang w:val="de-DE"/>
              </w:rPr>
            </w:pPr>
            <w:r>
              <w:rPr>
                <w:rFonts w:eastAsia="Times New Roman"/>
                <w:color w:val="000000"/>
                <w:sz w:val="28"/>
                <w:szCs w:val="28"/>
                <w:lang w:val="de-DE"/>
              </w:rPr>
              <w:t>- Có vốn hiểu biết sâu sắc, phong phú về phong tục, tập quán của nhiều vùng khác nhau.</w:t>
            </w:r>
          </w:p>
          <w:p w:rsidR="00081507" w:rsidRDefault="00081507" w:rsidP="007B44F5">
            <w:pPr>
              <w:ind w:firstLine="142"/>
              <w:jc w:val="both"/>
              <w:rPr>
                <w:rFonts w:eastAsia="Times New Roman"/>
                <w:color w:val="000000"/>
                <w:sz w:val="28"/>
                <w:szCs w:val="28"/>
                <w:lang w:val="de-DE"/>
              </w:rPr>
            </w:pPr>
            <w:r>
              <w:rPr>
                <w:rFonts w:eastAsia="Times New Roman"/>
                <w:color w:val="000000"/>
                <w:sz w:val="28"/>
                <w:szCs w:val="28"/>
                <w:lang w:val="de-DE"/>
              </w:rPr>
              <w:t>- Lối trần thuật rất hóm hỉnh, sinh động nhờ vốn từ vựng giàu có, phần lớn là bình dân và  thông tục nhưng nhờ sử dụng đắc địa nên đầy ma lực và mang sức mạnh lay chuyển tâm tư.</w:t>
            </w:r>
          </w:p>
        </w:tc>
        <w:tc>
          <w:tcPr>
            <w:tcW w:w="6170"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rPr>
                <w:rFonts w:eastAsia="Times New Roman"/>
                <w:b/>
                <w:bCs/>
                <w:iCs/>
                <w:color w:val="000000"/>
                <w:sz w:val="28"/>
                <w:szCs w:val="28"/>
                <w:lang w:val="de-DE"/>
              </w:rPr>
            </w:pPr>
            <w:r>
              <w:rPr>
                <w:rFonts w:eastAsia="Times New Roman"/>
                <w:b/>
                <w:bCs/>
                <w:iCs/>
                <w:color w:val="000000"/>
                <w:sz w:val="28"/>
                <w:szCs w:val="28"/>
                <w:lang w:val="de-DE"/>
              </w:rPr>
              <w:lastRenderedPageBreak/>
              <w:t>2.TÁC GIẢ -  TÁC PHẨM</w:t>
            </w:r>
          </w:p>
          <w:p w:rsidR="00081507" w:rsidRDefault="00081507" w:rsidP="007B44F5">
            <w:pPr>
              <w:tabs>
                <w:tab w:val="left" w:pos="2184"/>
              </w:tabs>
              <w:rPr>
                <w:rFonts w:eastAsia="Times New Roman"/>
                <w:b/>
                <w:bCs/>
                <w:iCs/>
                <w:color w:val="000000"/>
                <w:sz w:val="28"/>
                <w:szCs w:val="28"/>
                <w:lang w:val="de-DE"/>
              </w:rPr>
            </w:pPr>
            <w:r>
              <w:rPr>
                <w:rFonts w:eastAsia="Times New Roman"/>
                <w:b/>
                <w:bCs/>
                <w:iCs/>
                <w:color w:val="000000"/>
                <w:sz w:val="28"/>
                <w:szCs w:val="28"/>
                <w:lang w:val="de-DE"/>
              </w:rPr>
              <w:t>2.1. tác giả</w:t>
            </w:r>
          </w:p>
          <w:p w:rsidR="00081507" w:rsidRDefault="00081507" w:rsidP="007B44F5">
            <w:pPr>
              <w:tabs>
                <w:tab w:val="left" w:pos="2184"/>
              </w:tabs>
              <w:rPr>
                <w:rFonts w:eastAsia="Times New Roman"/>
                <w:b/>
                <w:bCs/>
                <w:iCs/>
                <w:color w:val="000000"/>
                <w:sz w:val="28"/>
                <w:szCs w:val="28"/>
                <w:lang w:val="de-DE"/>
              </w:rPr>
            </w:pPr>
            <w:r>
              <w:rPr>
                <w:rFonts w:eastAsia="Times New Roman"/>
                <w:b/>
                <w:noProof/>
                <w:color w:val="000000"/>
                <w:sz w:val="28"/>
                <w:szCs w:val="28"/>
                <w:lang w:eastAsia="en-US"/>
              </w:rPr>
              <w:lastRenderedPageBreak/>
              <w:drawing>
                <wp:inline distT="0" distB="0" distL="0" distR="0">
                  <wp:extent cx="262890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8900" cy="1752600"/>
                          </a:xfrm>
                          <a:prstGeom prst="rect">
                            <a:avLst/>
                          </a:prstGeom>
                          <a:noFill/>
                          <a:ln>
                            <a:noFill/>
                          </a:ln>
                        </pic:spPr>
                      </pic:pic>
                    </a:graphicData>
                  </a:graphic>
                </wp:inline>
              </w:drawing>
            </w:r>
          </w:p>
          <w:p w:rsidR="00081507" w:rsidRDefault="00081507" w:rsidP="007B44F5">
            <w:pPr>
              <w:ind w:firstLine="142"/>
              <w:jc w:val="center"/>
              <w:rPr>
                <w:rFonts w:eastAsia="Times New Roman"/>
                <w:b/>
                <w:color w:val="002060"/>
                <w:sz w:val="28"/>
                <w:szCs w:val="28"/>
                <w:lang w:val="de-DE"/>
              </w:rPr>
            </w:pPr>
            <w:r>
              <w:rPr>
                <w:rFonts w:eastAsia="Times New Roman"/>
                <w:b/>
                <w:color w:val="002060"/>
                <w:sz w:val="28"/>
                <w:szCs w:val="28"/>
                <w:lang w:val="de-DE"/>
              </w:rPr>
              <w:t>(1920- 2014)</w:t>
            </w:r>
          </w:p>
          <w:p w:rsidR="00081507" w:rsidRDefault="00081507" w:rsidP="007B44F5">
            <w:pPr>
              <w:tabs>
                <w:tab w:val="left" w:pos="3397"/>
              </w:tabs>
              <w:ind w:firstLine="142"/>
              <w:jc w:val="both"/>
              <w:rPr>
                <w:rFonts w:eastAsia="Times New Roman"/>
                <w:color w:val="000000"/>
                <w:sz w:val="28"/>
                <w:szCs w:val="28"/>
                <w:lang w:val="de-DE"/>
              </w:rPr>
            </w:pPr>
            <w:r>
              <w:rPr>
                <w:rFonts w:eastAsia="Times New Roman"/>
                <w:color w:val="000000"/>
                <w:sz w:val="28"/>
                <w:szCs w:val="28"/>
                <w:lang w:val="de-DE"/>
              </w:rPr>
              <w:t xml:space="preserve">Tô Hoài: Tên khai sinh là Nguyễn Sen          </w:t>
            </w:r>
          </w:p>
          <w:p w:rsidR="00081507" w:rsidRDefault="00081507" w:rsidP="007B44F5">
            <w:pPr>
              <w:tabs>
                <w:tab w:val="left" w:pos="3397"/>
              </w:tabs>
              <w:jc w:val="both"/>
              <w:rPr>
                <w:rFonts w:eastAsia="Times New Roman"/>
                <w:color w:val="000000"/>
                <w:sz w:val="28"/>
                <w:szCs w:val="28"/>
                <w:lang w:val="de-DE"/>
              </w:rPr>
            </w:pPr>
            <w:r>
              <w:rPr>
                <w:rFonts w:eastAsia="Times New Roman"/>
                <w:color w:val="000000"/>
                <w:sz w:val="28"/>
                <w:szCs w:val="28"/>
                <w:lang w:val="de-DE"/>
              </w:rPr>
              <w:t>- Sinh năm 1920, mất năm 2014</w:t>
            </w:r>
          </w:p>
          <w:p w:rsidR="00081507" w:rsidRDefault="00081507" w:rsidP="007B44F5">
            <w:pPr>
              <w:tabs>
                <w:tab w:val="left" w:pos="3397"/>
              </w:tabs>
              <w:jc w:val="both"/>
              <w:rPr>
                <w:rFonts w:eastAsia="Times New Roman"/>
                <w:color w:val="000000"/>
                <w:sz w:val="28"/>
                <w:szCs w:val="28"/>
                <w:lang w:val="de-DE"/>
              </w:rPr>
            </w:pPr>
            <w:r>
              <w:rPr>
                <w:rFonts w:eastAsia="Times New Roman"/>
                <w:color w:val="000000"/>
                <w:sz w:val="28"/>
                <w:szCs w:val="28"/>
                <w:lang w:val="de-DE"/>
              </w:rPr>
              <w:t>- Quê : Hà Nội</w:t>
            </w:r>
            <w:r>
              <w:rPr>
                <w:rFonts w:eastAsia="Times New Roman"/>
                <w:color w:val="000000"/>
                <w:sz w:val="28"/>
                <w:szCs w:val="28"/>
                <w:lang w:val="de-DE"/>
              </w:rPr>
              <w:tab/>
            </w:r>
          </w:p>
          <w:p w:rsidR="00081507" w:rsidRDefault="00081507" w:rsidP="007B44F5">
            <w:pPr>
              <w:jc w:val="both"/>
              <w:rPr>
                <w:rFonts w:eastAsia="Times New Roman"/>
                <w:b/>
                <w:bCs/>
                <w:iCs/>
                <w:color w:val="000000"/>
                <w:sz w:val="28"/>
                <w:szCs w:val="28"/>
                <w:lang w:val="de-DE"/>
              </w:rPr>
            </w:pPr>
            <w:r>
              <w:rPr>
                <w:rFonts w:eastAsia="Times New Roman"/>
                <w:color w:val="000000"/>
                <w:sz w:val="28"/>
                <w:szCs w:val="28"/>
                <w:lang w:val="de-DE"/>
              </w:rPr>
              <w:t xml:space="preserve">- Là nhà văn lớn, sáng tác nhiều thể loại (truyện ngắn, truyện dài, hồi kí, tự truyện). </w:t>
            </w:r>
          </w:p>
        </w:tc>
      </w:tr>
    </w:tbl>
    <w:p w:rsidR="00081507" w:rsidRDefault="00081507" w:rsidP="007B44F5">
      <w:pPr>
        <w:tabs>
          <w:tab w:val="left" w:pos="5319"/>
        </w:tabs>
        <w:rPr>
          <w:rFonts w:eastAsia="Times New Roman"/>
          <w:b/>
          <w:bCs/>
          <w:iCs/>
          <w:color w:val="000000"/>
          <w:sz w:val="28"/>
          <w:szCs w:val="28"/>
          <w:lang w:val="de-DE"/>
        </w:rPr>
      </w:pPr>
    </w:p>
    <w:p w:rsidR="00081507" w:rsidRDefault="00081507" w:rsidP="007B44F5">
      <w:pPr>
        <w:tabs>
          <w:tab w:val="left" w:pos="2184"/>
        </w:tabs>
        <w:rPr>
          <w:rFonts w:eastAsia="MS Mincho"/>
          <w:b/>
          <w:color w:val="FF0000"/>
          <w:sz w:val="28"/>
          <w:szCs w:val="28"/>
          <w:lang w:eastAsia="ja-JP"/>
        </w:rPr>
      </w:pPr>
      <w:r>
        <w:rPr>
          <w:rFonts w:eastAsia="MS Mincho"/>
          <w:b/>
          <w:color w:val="0D0D0D"/>
          <w:sz w:val="28"/>
          <w:szCs w:val="28"/>
          <w:lang w:eastAsia="ja-JP"/>
        </w:rPr>
        <w:t xml:space="preserve">                                </w:t>
      </w:r>
      <w:r>
        <w:rPr>
          <w:rFonts w:eastAsia="MS Mincho"/>
          <w:b/>
          <w:color w:val="FF0000"/>
          <w:sz w:val="28"/>
          <w:szCs w:val="28"/>
          <w:lang w:eastAsia="ja-JP"/>
        </w:rPr>
        <w:t>Trải nghiệm cùng văn bản</w:t>
      </w:r>
    </w:p>
    <w:p w:rsidR="00081507" w:rsidRDefault="00081507" w:rsidP="007B44F5">
      <w:pPr>
        <w:tabs>
          <w:tab w:val="left" w:pos="2184"/>
        </w:tabs>
        <w:ind w:left="2865"/>
        <w:contextualSpacing/>
        <w:rPr>
          <w:rFonts w:eastAsia="MS Mincho"/>
          <w:b/>
          <w:color w:val="FF0000"/>
          <w:sz w:val="28"/>
          <w:szCs w:val="2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7"/>
        <w:gridCol w:w="4671"/>
      </w:tblGrid>
      <w:tr w:rsidR="00081507" w:rsidTr="00081507">
        <w:tc>
          <w:tcPr>
            <w:tcW w:w="4957"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HĐ của GV và HS</w:t>
            </w:r>
          </w:p>
        </w:tc>
        <w:tc>
          <w:tcPr>
            <w:tcW w:w="4671"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Dự kiến sản phẩm</w:t>
            </w:r>
          </w:p>
        </w:tc>
      </w:tr>
      <w:tr w:rsidR="00081507" w:rsidTr="00081507">
        <w:tc>
          <w:tcPr>
            <w:tcW w:w="4957"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jc w:val="both"/>
              <w:rPr>
                <w:rFonts w:eastAsia="MS Mincho"/>
                <w:color w:val="0D0D0D"/>
                <w:sz w:val="28"/>
                <w:szCs w:val="28"/>
                <w:lang w:eastAsia="ja-JP"/>
              </w:rPr>
            </w:pPr>
            <w:r>
              <w:rPr>
                <w:rFonts w:eastAsia="MS Mincho"/>
                <w:b/>
                <w:color w:val="FF0000"/>
                <w:sz w:val="28"/>
                <w:szCs w:val="28"/>
                <w:lang w:eastAsia="ja-JP"/>
              </w:rPr>
              <w:t xml:space="preserve">Bước 1. </w:t>
            </w:r>
            <w:r>
              <w:rPr>
                <w:rFonts w:eastAsia="MS Mincho"/>
                <w:b/>
                <w:sz w:val="28"/>
                <w:szCs w:val="28"/>
                <w:lang w:eastAsia="ja-JP"/>
              </w:rPr>
              <w:t xml:space="preserve">Chuyển giao nhiệm vụ: </w:t>
            </w:r>
            <w:r>
              <w:rPr>
                <w:rFonts w:eastAsia="MS Mincho"/>
                <w:color w:val="0D0D0D"/>
                <w:sz w:val="28"/>
                <w:szCs w:val="28"/>
                <w:lang w:eastAsia="ja-JP"/>
              </w:rPr>
              <w:t>Qua phần chuẩn bị bài ở nhà, hãy cho biết Dế mèn phiêu lưu kí được Tô Hoài sáng tác năm nào? Thuộc loại truyện gì?</w:t>
            </w:r>
          </w:p>
          <w:p w:rsidR="00081507" w:rsidRDefault="00081507" w:rsidP="007B44F5">
            <w:pPr>
              <w:tabs>
                <w:tab w:val="left" w:pos="2184"/>
              </w:tabs>
              <w:jc w:val="both"/>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jc w:val="both"/>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r>
              <w:rPr>
                <w:rFonts w:eastAsia="Times New Roman"/>
                <w:b/>
                <w:color w:val="000000"/>
                <w:sz w:val="28"/>
                <w:szCs w:val="28"/>
                <w:shd w:val="clear" w:color="auto" w:fill="FFFFFF"/>
              </w:rPr>
              <w:t>- GV mở rộng</w:t>
            </w:r>
            <w:r>
              <w:rPr>
                <w:rFonts w:eastAsia="Times New Roman"/>
                <w:color w:val="000000"/>
                <w:sz w:val="28"/>
                <w:szCs w:val="28"/>
                <w:shd w:val="clear" w:color="auto" w:fill="FFFFFF"/>
              </w:rPr>
              <w:t xml:space="preserve">: "Dế Mèn phiêu lưu kí" là một tác phẩm nổi tiếng đầu tay của nhà văn Tô Hoài được sáng tác khi ông 21 tuổi dựa vào những kỉ niệm tuổi thơ vùng Bưởi quê ông. Tác phẩm có 10 chương. Chương đầu kể về lai lịch và bài học đường đời đầu tiên của Dế Mèn. Hai chương tiếp theo kể chuyện Dế Mèn bị </w:t>
            </w:r>
            <w:r>
              <w:rPr>
                <w:rFonts w:eastAsia="Times New Roman"/>
                <w:color w:val="000000"/>
                <w:sz w:val="28"/>
                <w:szCs w:val="28"/>
                <w:shd w:val="clear" w:color="auto" w:fill="FFFFFF"/>
              </w:rPr>
              <w:lastRenderedPageBreak/>
              <w:t>bọn trẻ con đem đi chọi nhau với các con dế khác. Dế Mèn trốn thoát. Trên đường về nhà gặp chị Nhà Trò bị sa vào lưới bọn Nhện độc ác. Dế Mèn đã đánh tan bọn Nhện cứu thoát chị Nhà Trò yếu ớt. Bẩy chương còn lại kể về cuộc phiêu lưu của Dế Mèn. </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tc>
        <w:tc>
          <w:tcPr>
            <w:tcW w:w="4671"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lastRenderedPageBreak/>
              <w:t>2.2. Giới thiệu tác phẩm.</w:t>
            </w:r>
          </w:p>
          <w:p w:rsidR="00081507" w:rsidRDefault="00081507" w:rsidP="007B44F5">
            <w:pPr>
              <w:tabs>
                <w:tab w:val="left" w:pos="2184"/>
              </w:tabs>
              <w:jc w:val="both"/>
              <w:rPr>
                <w:rFonts w:eastAsia="MS Mincho"/>
                <w:b/>
                <w:color w:val="0D0D0D"/>
                <w:sz w:val="28"/>
                <w:szCs w:val="28"/>
                <w:lang w:eastAsia="ja-JP"/>
              </w:rPr>
            </w:pPr>
            <w:r>
              <w:rPr>
                <w:rFonts w:eastAsia="MS Mincho"/>
                <w:b/>
                <w:noProof/>
                <w:color w:val="0D0D0D"/>
                <w:sz w:val="28"/>
                <w:szCs w:val="28"/>
                <w:lang w:eastAsia="en-US"/>
              </w:rPr>
              <w:drawing>
                <wp:inline distT="0" distB="0" distL="0" distR="0">
                  <wp:extent cx="2355850" cy="1619250"/>
                  <wp:effectExtent l="0" t="0" r="0" b="0"/>
                  <wp:docPr id="1" name="Picture 1" descr="tải xuố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ải xuống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5850" cy="1619250"/>
                          </a:xfrm>
                          <a:prstGeom prst="rect">
                            <a:avLst/>
                          </a:prstGeom>
                          <a:noFill/>
                          <a:ln>
                            <a:noFill/>
                          </a:ln>
                        </pic:spPr>
                      </pic:pic>
                    </a:graphicData>
                  </a:graphic>
                </wp:inline>
              </w:drawing>
            </w:r>
          </w:p>
          <w:p w:rsidR="00081507" w:rsidRDefault="00081507" w:rsidP="007B44F5">
            <w:pPr>
              <w:tabs>
                <w:tab w:val="left" w:pos="2184"/>
              </w:tabs>
              <w:jc w:val="both"/>
              <w:rPr>
                <w:rFonts w:eastAsia="Times New Roman"/>
                <w:color w:val="111111"/>
                <w:sz w:val="28"/>
                <w:szCs w:val="28"/>
                <w:lang w:eastAsia="en-US"/>
              </w:rPr>
            </w:pPr>
            <w:r>
              <w:rPr>
                <w:rFonts w:eastAsia="Times New Roman"/>
                <w:color w:val="111111"/>
                <w:sz w:val="28"/>
                <w:szCs w:val="28"/>
              </w:rPr>
              <w:t>“</w:t>
            </w:r>
            <w:hyperlink r:id="rId9" w:tooltip="de men phieu luu ky cuon sach cua tuoi tho a481 html" w:history="1">
              <w:r>
                <w:rPr>
                  <w:rStyle w:val="Hyperlink"/>
                  <w:rFonts w:eastAsia="Times New Roman"/>
                  <w:bCs/>
                  <w:color w:val="0471E7"/>
                  <w:sz w:val="28"/>
                  <w:szCs w:val="28"/>
                  <w:u w:val="none"/>
                </w:rPr>
                <w:t>Dế mèn phiêu lưu ký</w:t>
              </w:r>
            </w:hyperlink>
            <w:r>
              <w:rPr>
                <w:rFonts w:eastAsia="Times New Roman"/>
                <w:color w:val="111111"/>
                <w:sz w:val="28"/>
                <w:szCs w:val="28"/>
              </w:rPr>
              <w:t xml:space="preserve">” (1941) </w:t>
            </w:r>
            <w:r>
              <w:rPr>
                <w:rFonts w:eastAsia="Times New Roman"/>
                <w:color w:val="FF0000"/>
                <w:sz w:val="28"/>
                <w:szCs w:val="28"/>
              </w:rPr>
              <w:t>là truyện đồng thoại dành cho lứa tuổi thiếu nhi</w:t>
            </w:r>
            <w:r>
              <w:rPr>
                <w:rFonts w:eastAsia="Times New Roman"/>
                <w:color w:val="111111"/>
                <w:sz w:val="28"/>
                <w:szCs w:val="28"/>
              </w:rPr>
              <w:t xml:space="preserve">, tác phẩm đã được dịch ra 40 thứ tiếng trên thế giới. </w:t>
            </w:r>
          </w:p>
          <w:p w:rsidR="00081507" w:rsidRDefault="00081507" w:rsidP="007B44F5">
            <w:pPr>
              <w:tabs>
                <w:tab w:val="left" w:pos="2184"/>
              </w:tabs>
              <w:jc w:val="both"/>
              <w:rPr>
                <w:rFonts w:eastAsia="Times New Roman"/>
                <w:b/>
                <w:color w:val="111111"/>
                <w:sz w:val="28"/>
                <w:szCs w:val="28"/>
              </w:rPr>
            </w:pPr>
          </w:p>
          <w:p w:rsidR="00081507" w:rsidRDefault="00081507" w:rsidP="007B44F5">
            <w:pPr>
              <w:tabs>
                <w:tab w:val="left" w:pos="2184"/>
              </w:tabs>
              <w:jc w:val="both"/>
              <w:rPr>
                <w:rFonts w:eastAsia="Times New Roman"/>
                <w:b/>
                <w:color w:val="111111"/>
                <w:sz w:val="28"/>
                <w:szCs w:val="28"/>
              </w:rPr>
            </w:pPr>
          </w:p>
          <w:p w:rsidR="00081507" w:rsidRDefault="00081507" w:rsidP="007B44F5">
            <w:pPr>
              <w:tabs>
                <w:tab w:val="left" w:pos="2184"/>
              </w:tabs>
              <w:jc w:val="both"/>
              <w:rPr>
                <w:rFonts w:eastAsia="Times New Roman"/>
                <w:b/>
                <w:color w:val="111111"/>
                <w:sz w:val="28"/>
                <w:szCs w:val="28"/>
              </w:rPr>
            </w:pPr>
          </w:p>
          <w:p w:rsidR="00081507" w:rsidRDefault="00081507" w:rsidP="007B44F5">
            <w:pPr>
              <w:tabs>
                <w:tab w:val="left" w:pos="2184"/>
              </w:tabs>
              <w:jc w:val="both"/>
              <w:rPr>
                <w:rFonts w:eastAsia="Times New Roman"/>
                <w:b/>
                <w:color w:val="111111"/>
                <w:sz w:val="28"/>
                <w:szCs w:val="28"/>
              </w:rPr>
            </w:pPr>
          </w:p>
          <w:p w:rsidR="00081507" w:rsidRDefault="00081507" w:rsidP="007B44F5">
            <w:pPr>
              <w:tabs>
                <w:tab w:val="left" w:pos="2184"/>
              </w:tabs>
              <w:jc w:val="both"/>
              <w:rPr>
                <w:rFonts w:eastAsia="Times New Roman"/>
                <w:b/>
                <w:color w:val="111111"/>
                <w:sz w:val="28"/>
                <w:szCs w:val="28"/>
              </w:rPr>
            </w:pPr>
          </w:p>
          <w:p w:rsidR="00081507" w:rsidRDefault="00081507" w:rsidP="007B44F5">
            <w:pPr>
              <w:tabs>
                <w:tab w:val="left" w:pos="2184"/>
              </w:tabs>
              <w:jc w:val="both"/>
              <w:rPr>
                <w:rFonts w:eastAsia="Times New Roman"/>
                <w:b/>
                <w:color w:val="111111"/>
                <w:sz w:val="28"/>
                <w:szCs w:val="28"/>
              </w:rPr>
            </w:pPr>
          </w:p>
          <w:p w:rsidR="00081507" w:rsidRDefault="00081507" w:rsidP="007B44F5">
            <w:pPr>
              <w:tabs>
                <w:tab w:val="left" w:pos="2184"/>
              </w:tabs>
              <w:jc w:val="both"/>
              <w:rPr>
                <w:rFonts w:eastAsia="Times New Roman"/>
                <w:b/>
                <w:color w:val="111111"/>
                <w:sz w:val="28"/>
                <w:szCs w:val="28"/>
              </w:rPr>
            </w:pPr>
          </w:p>
          <w:p w:rsidR="00081507" w:rsidRDefault="00081507" w:rsidP="007B44F5">
            <w:pPr>
              <w:tabs>
                <w:tab w:val="left" w:pos="2184"/>
              </w:tabs>
              <w:jc w:val="both"/>
              <w:rPr>
                <w:rFonts w:eastAsia="Times New Roman"/>
                <w:b/>
                <w:color w:val="111111"/>
                <w:sz w:val="28"/>
                <w:szCs w:val="28"/>
              </w:rPr>
            </w:pPr>
          </w:p>
          <w:p w:rsidR="00081507" w:rsidRDefault="00081507" w:rsidP="007B44F5">
            <w:pPr>
              <w:tabs>
                <w:tab w:val="left" w:pos="2184"/>
              </w:tabs>
              <w:jc w:val="both"/>
              <w:rPr>
                <w:rFonts w:eastAsia="MS Mincho"/>
                <w:b/>
                <w:color w:val="0D0D0D"/>
                <w:sz w:val="28"/>
                <w:szCs w:val="28"/>
                <w:lang w:eastAsia="ja-JP"/>
              </w:rPr>
            </w:pPr>
          </w:p>
        </w:tc>
      </w:tr>
    </w:tbl>
    <w:p w:rsidR="00081507" w:rsidRDefault="00081507" w:rsidP="007B44F5">
      <w:pPr>
        <w:tabs>
          <w:tab w:val="left" w:pos="2184"/>
        </w:tabs>
        <w:rPr>
          <w:rFonts w:eastAsia="MS Mincho"/>
          <w:b/>
          <w:color w:val="0D0D0D"/>
          <w:sz w:val="28"/>
          <w:szCs w:val="28"/>
          <w:lang w:eastAsia="ja-JP"/>
        </w:rPr>
      </w:pPr>
      <w:r>
        <w:rPr>
          <w:rFonts w:eastAsia="MS Mincho"/>
          <w:b/>
          <w:color w:val="0D0D0D"/>
          <w:sz w:val="28"/>
          <w:szCs w:val="28"/>
          <w:lang w:eastAsia="ja-JP"/>
        </w:rPr>
        <w:lastRenderedPageBreak/>
        <w:t xml:space="preserve">                                  </w:t>
      </w:r>
    </w:p>
    <w:p w:rsidR="00081507" w:rsidRDefault="00081507" w:rsidP="007B44F5">
      <w:pPr>
        <w:tabs>
          <w:tab w:val="left" w:pos="2184"/>
        </w:tabs>
        <w:rPr>
          <w:rFonts w:eastAsia="MS Mincho"/>
          <w:b/>
          <w:color w:val="FF0000"/>
          <w:sz w:val="28"/>
          <w:szCs w:val="28"/>
          <w:lang w:eastAsia="ja-JP"/>
        </w:rPr>
      </w:pPr>
      <w:r>
        <w:rPr>
          <w:rFonts w:eastAsia="MS Mincho"/>
          <w:b/>
          <w:color w:val="0D0D0D"/>
          <w:sz w:val="28"/>
          <w:szCs w:val="28"/>
          <w:lang w:eastAsia="ja-JP"/>
        </w:rPr>
        <w:t xml:space="preserve">                                          II</w:t>
      </w:r>
      <w:r>
        <w:rPr>
          <w:rFonts w:eastAsia="MS Mincho"/>
          <w:b/>
          <w:color w:val="FF0000"/>
          <w:sz w:val="28"/>
          <w:szCs w:val="28"/>
          <w:lang w:eastAsia="ja-JP"/>
        </w:rPr>
        <w:t xml:space="preserve">. KHÁM PHÁ VĂN BẢN </w:t>
      </w:r>
    </w:p>
    <w:p w:rsidR="00081507" w:rsidRDefault="00081507" w:rsidP="007B44F5">
      <w:pPr>
        <w:rPr>
          <w:rFonts w:eastAsia="Times New Roman"/>
          <w:b/>
          <w:sz w:val="28"/>
          <w:szCs w:val="28"/>
          <w:lang w:val="pt-BR" w:eastAsia="en-US"/>
        </w:rPr>
      </w:pPr>
      <w:r>
        <w:rPr>
          <w:rFonts w:eastAsia="Times New Roman"/>
          <w:b/>
          <w:sz w:val="28"/>
          <w:szCs w:val="28"/>
          <w:lang w:val="pt-BR"/>
        </w:rPr>
        <w:t xml:space="preserve">                             (Sử dụng phiếu học tập số 1,2)</w:t>
      </w:r>
    </w:p>
    <w:p w:rsidR="00081507" w:rsidRDefault="00081507" w:rsidP="007B44F5">
      <w:pPr>
        <w:rPr>
          <w:rFonts w:eastAsia="Times New Roman"/>
          <w:b/>
          <w:sz w:val="28"/>
          <w:szCs w:val="28"/>
          <w:lang w:val="pt-BR"/>
        </w:rPr>
      </w:pPr>
      <w:r>
        <w:rPr>
          <w:rFonts w:eastAsia="Times New Roman"/>
          <w:b/>
          <w:sz w:val="28"/>
          <w:szCs w:val="28"/>
          <w:lang w:val="pt-BR"/>
        </w:rPr>
        <w:t xml:space="preserve">a. </w:t>
      </w:r>
      <w:r>
        <w:rPr>
          <w:rFonts w:eastAsia="MS Mincho"/>
          <w:b/>
          <w:color w:val="0D0D0D"/>
          <w:sz w:val="28"/>
          <w:szCs w:val="28"/>
          <w:lang w:eastAsia="ja-JP"/>
        </w:rPr>
        <w:t>Mục tiêu: Đ2, Đ3, Đ5, N1, GT-HT, GQVĐ, NN, TM, NA</w:t>
      </w:r>
    </w:p>
    <w:p w:rsidR="00081507" w:rsidRDefault="00081507" w:rsidP="007B44F5">
      <w:pPr>
        <w:tabs>
          <w:tab w:val="left" w:pos="945"/>
          <w:tab w:val="left" w:leader="dot" w:pos="2272"/>
        </w:tabs>
        <w:jc w:val="both"/>
        <w:rPr>
          <w:rFonts w:eastAsia="Times New Roman"/>
          <w:szCs w:val="28"/>
        </w:rPr>
      </w:pPr>
      <w:r>
        <w:rPr>
          <w:rFonts w:eastAsia="Times New Roman"/>
          <w:sz w:val="28"/>
          <w:szCs w:val="28"/>
        </w:rPr>
        <w:t>-Xác định được ngôi kể thứ nhất, nhận biết được các chi tiết miêu tả hình dáng, cử chỉ, lời nói, suy nghĩ, việc làm của các nhân vật Dế Mèn.</w:t>
      </w:r>
    </w:p>
    <w:p w:rsidR="00081507" w:rsidRDefault="00081507" w:rsidP="007B44F5">
      <w:pPr>
        <w:jc w:val="both"/>
        <w:rPr>
          <w:rFonts w:eastAsia="Times New Roman"/>
          <w:sz w:val="28"/>
          <w:szCs w:val="28"/>
        </w:rPr>
      </w:pPr>
      <w:r>
        <w:rPr>
          <w:rFonts w:eastAsia="Times New Roman"/>
          <w:sz w:val="28"/>
          <w:szCs w:val="28"/>
        </w:rPr>
        <w:t>-</w:t>
      </w:r>
      <w:r>
        <w:rPr>
          <w:rFonts w:eastAsia="Times New Roman"/>
          <w:sz w:val="28"/>
          <w:szCs w:val="28"/>
          <w:lang w:val="da-DK"/>
        </w:rPr>
        <w:t xml:space="preserve"> Đánh giá được </w:t>
      </w:r>
      <w:r>
        <w:rPr>
          <w:rFonts w:eastAsia="Times New Roman"/>
          <w:sz w:val="28"/>
          <w:szCs w:val="28"/>
        </w:rPr>
        <w:t>những đặc điểm cơ bản của các nhân vật Dế, hiểu được nghệ thuật miêu tả loài vật tinh tế sinh động và cách sử dụng từ ngữ đặc sắc của Tô Hoài.</w:t>
      </w:r>
    </w:p>
    <w:p w:rsidR="00081507" w:rsidRDefault="00081507" w:rsidP="007B44F5">
      <w:pPr>
        <w:jc w:val="both"/>
        <w:rPr>
          <w:rFonts w:eastAsia="MS Mincho"/>
          <w:color w:val="0D0D0D"/>
          <w:sz w:val="28"/>
          <w:szCs w:val="28"/>
          <w:lang w:eastAsia="ja-JP"/>
        </w:rPr>
      </w:pPr>
      <w:r>
        <w:rPr>
          <w:rFonts w:eastAsia="MS Mincho"/>
          <w:b/>
          <w:color w:val="0D0D0D"/>
          <w:sz w:val="28"/>
          <w:szCs w:val="28"/>
          <w:lang w:eastAsia="ja-JP"/>
        </w:rPr>
        <w:t>b.</w:t>
      </w:r>
      <w:r>
        <w:rPr>
          <w:rFonts w:eastAsia="MS Mincho"/>
          <w:color w:val="0D0D0D"/>
          <w:sz w:val="28"/>
          <w:szCs w:val="28"/>
          <w:lang w:eastAsia="ja-JP"/>
        </w:rPr>
        <w:t xml:space="preserve"> </w:t>
      </w:r>
      <w:r>
        <w:rPr>
          <w:rFonts w:eastAsia="MS Mincho"/>
          <w:b/>
          <w:color w:val="0D0D0D"/>
          <w:sz w:val="28"/>
          <w:szCs w:val="28"/>
          <w:lang w:eastAsia="ja-JP"/>
        </w:rPr>
        <w:t>Nội dung hoạt động</w:t>
      </w:r>
      <w:r>
        <w:rPr>
          <w:rFonts w:eastAsia="MS Mincho"/>
          <w:color w:val="0D0D0D"/>
          <w:sz w:val="28"/>
          <w:szCs w:val="28"/>
          <w:lang w:eastAsia="ja-JP"/>
        </w:rPr>
        <w:t>: HS làm việc cá nhân, hoạt động nhóm để tìm hiểu nội dung và nghệ thuật tác phẩm.</w:t>
      </w:r>
    </w:p>
    <w:p w:rsidR="00081507" w:rsidRDefault="00081507" w:rsidP="007B44F5">
      <w:pPr>
        <w:rPr>
          <w:rFonts w:eastAsia="Times New Roman"/>
          <w:sz w:val="28"/>
          <w:szCs w:val="28"/>
          <w:lang w:val="pt-BR" w:eastAsia="en-US"/>
        </w:rPr>
      </w:pPr>
      <w:r>
        <w:rPr>
          <w:rFonts w:eastAsia="Times New Roman"/>
          <w:b/>
          <w:sz w:val="28"/>
          <w:szCs w:val="28"/>
          <w:lang w:val="pt-BR"/>
        </w:rPr>
        <w:t>c. Sản phẩm</w:t>
      </w:r>
      <w:r>
        <w:rPr>
          <w:rFonts w:eastAsia="Times New Roman"/>
          <w:sz w:val="28"/>
          <w:szCs w:val="28"/>
          <w:lang w:val="pt-BR"/>
        </w:rPr>
        <w:t>: Câu trả lời, phiếu học tập đã hoàn thiện của cá nhân và nhóm.</w:t>
      </w:r>
    </w:p>
    <w:p w:rsidR="00081507" w:rsidRDefault="00081507" w:rsidP="007B44F5">
      <w:pPr>
        <w:rPr>
          <w:rFonts w:eastAsia="Times New Roman"/>
          <w:b/>
          <w:sz w:val="28"/>
          <w:szCs w:val="28"/>
          <w:lang w:val="pt-BR"/>
        </w:rPr>
      </w:pPr>
      <w:r>
        <w:rPr>
          <w:rFonts w:eastAsia="Times New Roman"/>
          <w:b/>
          <w:sz w:val="28"/>
          <w:szCs w:val="28"/>
          <w:lang w:val="pt-BR"/>
        </w:rPr>
        <w:t>d. Tổ chức thực hiện hoạt động.</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39"/>
        <w:gridCol w:w="5921"/>
      </w:tblGrid>
      <w:tr w:rsidR="00081507" w:rsidTr="00081507">
        <w:tc>
          <w:tcPr>
            <w:tcW w:w="4139"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HĐ của GV và HS</w:t>
            </w:r>
          </w:p>
        </w:tc>
        <w:tc>
          <w:tcPr>
            <w:tcW w:w="5921"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jc w:val="center"/>
              <w:rPr>
                <w:rFonts w:eastAsia="MS Mincho"/>
                <w:b/>
                <w:color w:val="0D0D0D"/>
                <w:sz w:val="28"/>
                <w:szCs w:val="28"/>
                <w:lang w:eastAsia="ja-JP"/>
              </w:rPr>
            </w:pPr>
            <w:r>
              <w:rPr>
                <w:rFonts w:eastAsia="MS Mincho"/>
                <w:b/>
                <w:color w:val="0D0D0D"/>
                <w:sz w:val="28"/>
                <w:szCs w:val="28"/>
                <w:lang w:eastAsia="ja-JP"/>
              </w:rPr>
              <w:t>Dự kiến sản phẩm</w:t>
            </w:r>
          </w:p>
        </w:tc>
      </w:tr>
      <w:tr w:rsidR="00081507" w:rsidTr="00081507">
        <w:tc>
          <w:tcPr>
            <w:tcW w:w="4139"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jc w:val="both"/>
              <w:rPr>
                <w:rFonts w:eastAsia="Times New Roman"/>
                <w:color w:val="000000"/>
                <w:sz w:val="28"/>
                <w:szCs w:val="28"/>
                <w:lang w:eastAsia="en-US"/>
              </w:rPr>
            </w:pPr>
            <w:r>
              <w:rPr>
                <w:rFonts w:eastAsia="MS Mincho"/>
                <w:b/>
                <w:color w:val="FF0000"/>
                <w:sz w:val="28"/>
                <w:szCs w:val="28"/>
                <w:lang w:eastAsia="ja-JP"/>
              </w:rPr>
              <w:t>TỔ CHỨC HĐ NHÓM</w:t>
            </w:r>
            <w:r>
              <w:rPr>
                <w:rFonts w:eastAsia="MS Mincho"/>
                <w:b/>
                <w:sz w:val="28"/>
                <w:szCs w:val="28"/>
                <w:lang w:eastAsia="ja-JP"/>
              </w:rPr>
              <w:t>: Mỗi bàn là một nhóm nhỏ để thảo luận</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*Bước 1. </w:t>
            </w:r>
            <w:r>
              <w:rPr>
                <w:rFonts w:eastAsia="MS Mincho"/>
                <w:b/>
                <w:sz w:val="28"/>
                <w:szCs w:val="28"/>
                <w:lang w:eastAsia="ja-JP"/>
              </w:rPr>
              <w:t>Chuyển giao nhiệm vụ:</w:t>
            </w:r>
            <w:r>
              <w:rPr>
                <w:rFonts w:eastAsia="MS Mincho"/>
                <w:b/>
                <w:i/>
                <w:sz w:val="28"/>
                <w:szCs w:val="28"/>
                <w:lang w:eastAsia="ja-JP"/>
              </w:rPr>
              <w:t xml:space="preserve"> </w:t>
            </w:r>
            <w:r>
              <w:rPr>
                <w:rFonts w:eastAsia="MS Mincho"/>
                <w:sz w:val="28"/>
                <w:szCs w:val="28"/>
                <w:lang w:eastAsia="ja-JP"/>
              </w:rPr>
              <w:t>Các nhóm hoàn thành phiếu HT số 1 về hình dáng và tính cách của Dế Mèn theo gợi ý sau:</w:t>
            </w:r>
          </w:p>
          <w:p w:rsidR="00081507" w:rsidRDefault="00081507" w:rsidP="007B44F5">
            <w:pPr>
              <w:tabs>
                <w:tab w:val="left" w:pos="2184"/>
              </w:tabs>
              <w:jc w:val="both"/>
              <w:rPr>
                <w:rFonts w:eastAsia="MS Mincho"/>
                <w:b/>
                <w:sz w:val="28"/>
                <w:szCs w:val="28"/>
                <w:lang w:eastAsia="ja-JP"/>
              </w:rPr>
            </w:pPr>
          </w:p>
          <w:p w:rsidR="00081507" w:rsidRDefault="00081507" w:rsidP="007B44F5">
            <w:pPr>
              <w:tabs>
                <w:tab w:val="left" w:pos="2184"/>
              </w:tabs>
              <w:jc w:val="both"/>
              <w:rPr>
                <w:rFonts w:eastAsia="Times New Roman"/>
                <w:color w:val="000000"/>
                <w:sz w:val="28"/>
                <w:szCs w:val="28"/>
                <w:lang w:eastAsia="en-US"/>
              </w:rPr>
            </w:pPr>
            <w:r>
              <w:rPr>
                <w:rFonts w:eastAsia="Times New Roman"/>
                <w:color w:val="FF0000"/>
                <w:sz w:val="28"/>
                <w:szCs w:val="28"/>
                <w:bdr w:val="single" w:sz="4" w:space="0" w:color="auto" w:frame="1"/>
              </w:rPr>
              <w:t>Gợi ý</w:t>
            </w:r>
            <w:r>
              <w:rPr>
                <w:rFonts w:eastAsia="Times New Roman"/>
                <w:color w:val="000000"/>
                <w:sz w:val="28"/>
                <w:szCs w:val="28"/>
              </w:rPr>
              <w:t>: Tìm những chi tiết thể hiện ngoại hình, hành động, ngôn ngữ và tâm trạng của nhân vật Dế Mèn. Trên cơ sở đó, nhận xét về tính cách của Dế Mèn.</w:t>
            </w:r>
          </w:p>
          <w:p w:rsidR="00081507" w:rsidRDefault="00081507" w:rsidP="007B44F5">
            <w:pPr>
              <w:tabs>
                <w:tab w:val="left" w:pos="2184"/>
              </w:tabs>
              <w:jc w:val="both"/>
              <w:rPr>
                <w:rFonts w:eastAsia="MS Mincho"/>
                <w:b/>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Các nhóm thực hiện nhiệm vụ và đại diện báo cáo sản phẩm.</w:t>
            </w:r>
          </w:p>
          <w:p w:rsidR="00081507" w:rsidRDefault="00081507" w:rsidP="007B44F5">
            <w:pPr>
              <w:tabs>
                <w:tab w:val="left" w:pos="2184"/>
              </w:tabs>
              <w:jc w:val="both"/>
              <w:rPr>
                <w:rFonts w:eastAsia="MS Mincho"/>
                <w:sz w:val="28"/>
                <w:szCs w:val="28"/>
                <w:lang w:eastAsia="ja-JP"/>
              </w:rPr>
            </w:pPr>
            <w:r>
              <w:rPr>
                <w:rFonts w:eastAsia="MS Mincho"/>
                <w:sz w:val="28"/>
                <w:szCs w:val="28"/>
                <w:lang w:eastAsia="ja-JP"/>
              </w:rPr>
              <w:t xml:space="preserve"> (Có thể dùng giấy A0 để làm phiếu)</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shd w:val="clear" w:color="auto" w:fill="FFFFFF"/>
              <w:jc w:val="both"/>
              <w:rPr>
                <w:rFonts w:eastAsia="Calibri"/>
                <w:color w:val="000000"/>
                <w:sz w:val="28"/>
                <w:szCs w:val="28"/>
                <w:lang w:eastAsia="vi-VN"/>
              </w:rPr>
            </w:pPr>
            <w:r>
              <w:rPr>
                <w:rFonts w:eastAsia="Calibri"/>
                <w:b/>
                <w:color w:val="000000"/>
                <w:sz w:val="28"/>
                <w:szCs w:val="28"/>
                <w:shd w:val="clear" w:color="auto" w:fill="FFFFFF"/>
                <w:lang w:val="vi-VN" w:eastAsia="vi-VN"/>
              </w:rPr>
              <w:t>- GV bổ sung</w:t>
            </w:r>
            <w:r>
              <w:rPr>
                <w:rFonts w:eastAsia="Calibri"/>
                <w:color w:val="000000"/>
                <w:sz w:val="28"/>
                <w:szCs w:val="28"/>
                <w:shd w:val="clear" w:color="auto" w:fill="FFFFFF"/>
                <w:lang w:val="vi-VN" w:eastAsia="vi-VN"/>
              </w:rPr>
              <w:t>: Vì Dế Mèn mới lớn, sống trong một thế giới nhỏ bé, quanh quẩn gồm những người hiền lành nên đã lầm tưởng sự ngông cuồng là tài ba</w:t>
            </w:r>
            <w:r>
              <w:rPr>
                <w:rFonts w:eastAsia="Calibri"/>
                <w:color w:val="000000"/>
                <w:sz w:val="28"/>
                <w:szCs w:val="28"/>
                <w:shd w:val="clear" w:color="auto" w:fill="FFFFFF"/>
                <w:lang w:eastAsia="vi-VN"/>
              </w:rPr>
              <w:t>.</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FF0000"/>
                <w:sz w:val="28"/>
                <w:szCs w:val="28"/>
                <w:lang w:eastAsia="ja-JP"/>
              </w:rPr>
            </w:pPr>
            <w:r>
              <w:rPr>
                <w:rFonts w:eastAsia="MS Mincho"/>
                <w:b/>
                <w:color w:val="FF0000"/>
                <w:sz w:val="28"/>
                <w:szCs w:val="28"/>
                <w:lang w:eastAsia="ja-JP"/>
              </w:rPr>
              <w:t>LÀM VIỆC CÁ NHÂN</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Bước 1:</w:t>
            </w:r>
            <w:r>
              <w:rPr>
                <w:rFonts w:eastAsia="MS Mincho"/>
                <w:b/>
                <w:i/>
                <w:color w:val="FF0000"/>
                <w:sz w:val="28"/>
                <w:szCs w:val="28"/>
                <w:lang w:eastAsia="ja-JP"/>
              </w:rPr>
              <w:t xml:space="preserve"> </w:t>
            </w:r>
            <w:r>
              <w:rPr>
                <w:rFonts w:eastAsia="MS Mincho"/>
                <w:b/>
                <w:sz w:val="28"/>
                <w:szCs w:val="28"/>
                <w:lang w:eastAsia="ja-JP"/>
              </w:rPr>
              <w:t xml:space="preserve">Chuyển giao nhiệm vụ: </w:t>
            </w:r>
            <w:r>
              <w:rPr>
                <w:rFonts w:eastAsia="MS Mincho"/>
                <w:sz w:val="28"/>
                <w:szCs w:val="28"/>
                <w:lang w:eastAsia="ja-JP"/>
              </w:rPr>
              <w:t>Dế Choắt trong mắt của Dế Mèn như thế nào? (Những chi tiết miêu tả Dế Choắt?)</w:t>
            </w:r>
          </w:p>
          <w:p w:rsidR="00081507" w:rsidRDefault="00081507" w:rsidP="007B44F5">
            <w:pPr>
              <w:tabs>
                <w:tab w:val="left" w:pos="2184"/>
              </w:tabs>
              <w:jc w:val="both"/>
              <w:rPr>
                <w:rFonts w:eastAsia="MS Mincho"/>
                <w:sz w:val="28"/>
                <w:szCs w:val="28"/>
                <w:lang w:eastAsia="ja-JP"/>
              </w:rPr>
            </w:pPr>
            <w:r>
              <w:rPr>
                <w:rFonts w:eastAsia="MS Mincho"/>
                <w:sz w:val="28"/>
                <w:szCs w:val="28"/>
                <w:lang w:eastAsia="ja-JP"/>
              </w:rPr>
              <w:t>Thái độ của Dế Mèn khi Dế Choắt nhờ vả ra sao?</w:t>
            </w:r>
          </w:p>
          <w:p w:rsidR="00081507" w:rsidRDefault="00081507" w:rsidP="007B44F5">
            <w:pPr>
              <w:tabs>
                <w:tab w:val="left" w:pos="2184"/>
              </w:tabs>
              <w:jc w:val="both"/>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jc w:val="both"/>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 w:val="right" w:pos="3923"/>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sz w:val="28"/>
                <w:szCs w:val="28"/>
                <w:lang w:eastAsia="ja-JP"/>
              </w:rPr>
            </w:pPr>
            <w:r>
              <w:rPr>
                <w:rFonts w:eastAsia="MS Mincho"/>
                <w:b/>
                <w:i/>
                <w:color w:val="FF0000"/>
                <w:sz w:val="28"/>
                <w:szCs w:val="28"/>
                <w:lang w:eastAsia="ja-JP"/>
              </w:rPr>
              <w:t xml:space="preserve">GV bổ sung, nhấn mạnh: </w:t>
            </w:r>
            <w:r>
              <w:rPr>
                <w:rFonts w:eastAsia="MS Mincho"/>
                <w:sz w:val="28"/>
                <w:szCs w:val="28"/>
                <w:lang w:eastAsia="ja-JP"/>
              </w:rPr>
              <w:t>Tự hào về mình bao nhiêu thì Dế Mèn tỏ ra coi thường Dế Choắt bấy nhiêu. Thậm chí, Dế Mèn còn mang Dế Choắt ra làm đối tượng để thỏa mãn tính tự kiêu của mình…</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shd w:val="clear" w:color="auto" w:fill="FFFFFF"/>
              <w:jc w:val="both"/>
              <w:rPr>
                <w:rFonts w:eastAsia="Times New Roman"/>
                <w:color w:val="000000"/>
                <w:sz w:val="28"/>
                <w:szCs w:val="28"/>
                <w:lang w:eastAsia="en-US"/>
              </w:rPr>
            </w:pPr>
            <w:r>
              <w:rPr>
                <w:rFonts w:eastAsia="MS Mincho"/>
                <w:b/>
                <w:color w:val="0D0D0D"/>
                <w:sz w:val="28"/>
                <w:szCs w:val="28"/>
                <w:lang w:eastAsia="ja-JP"/>
              </w:rPr>
              <w:t>GV nhấn mạnh:</w:t>
            </w:r>
            <w:r>
              <w:rPr>
                <w:rFonts w:eastAsia="Times New Roman"/>
                <w:color w:val="000000"/>
                <w:sz w:val="28"/>
                <w:szCs w:val="28"/>
              </w:rPr>
              <w:t xml:space="preserve"> Việc Dế Choắt muốn đào cái ngách sang nhà nhân vật “tôi” phòng khi có kẻ nào bắt nạt cho thấy Dế Choắt tự được ý </w:t>
            </w:r>
            <w:r>
              <w:rPr>
                <w:rFonts w:eastAsia="Times New Roman"/>
                <w:color w:val="000000"/>
                <w:sz w:val="28"/>
                <w:szCs w:val="28"/>
              </w:rPr>
              <w:lastRenderedPageBreak/>
              <w:t>thức được sức khoẻ của bản thân và nghĩ rằng Dế Mèn là người hàng xóm tốt bụng, có thể chia sẻ và giúp đỡ được mình khi hoạn nạn</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Thảo luận theo cặp bàn:</w:t>
            </w:r>
          </w:p>
          <w:p w:rsidR="00081507" w:rsidRDefault="00081507" w:rsidP="007B44F5">
            <w:pPr>
              <w:tabs>
                <w:tab w:val="left" w:pos="2184"/>
              </w:tabs>
              <w:jc w:val="both"/>
              <w:rPr>
                <w:rFonts w:eastAsia="MS Mincho"/>
                <w:b/>
                <w:i/>
                <w:color w:val="FF0000"/>
                <w:sz w:val="28"/>
                <w:szCs w:val="28"/>
                <w:lang w:eastAsia="ja-JP"/>
              </w:rPr>
            </w:pPr>
            <w:r>
              <w:rPr>
                <w:rFonts w:eastAsia="MS Mincho"/>
                <w:b/>
                <w:i/>
                <w:color w:val="FF0000"/>
                <w:sz w:val="28"/>
                <w:szCs w:val="28"/>
                <w:lang w:eastAsia="ja-JP"/>
              </w:rPr>
              <w:t>* Bước 1: Chuyển giao nhiệm vụ:</w:t>
            </w:r>
          </w:p>
          <w:p w:rsidR="00081507" w:rsidRDefault="00081507" w:rsidP="007B44F5">
            <w:pPr>
              <w:tabs>
                <w:tab w:val="left" w:pos="2184"/>
              </w:tabs>
              <w:jc w:val="both"/>
              <w:rPr>
                <w:rFonts w:eastAsia="MS Mincho"/>
                <w:color w:val="0D0D0D"/>
                <w:sz w:val="28"/>
                <w:szCs w:val="28"/>
                <w:lang w:eastAsia="ja-JP"/>
              </w:rPr>
            </w:pPr>
            <w:r>
              <w:rPr>
                <w:rFonts w:eastAsia="MS Mincho"/>
                <w:color w:val="0D0D0D"/>
                <w:sz w:val="28"/>
                <w:szCs w:val="28"/>
                <w:lang w:eastAsia="ja-JP"/>
              </w:rPr>
              <w:t>+ Phân tích diễn biến tâm lí và thái độ của Dế Mèn trong việc trêu chị Cốc dẫn đến cái chết của?</w:t>
            </w:r>
          </w:p>
          <w:p w:rsidR="00081507" w:rsidRDefault="00081507" w:rsidP="007B44F5">
            <w:pPr>
              <w:tabs>
                <w:tab w:val="left" w:pos="2184"/>
              </w:tabs>
              <w:jc w:val="both"/>
              <w:rPr>
                <w:rFonts w:eastAsia="MS Mincho"/>
                <w:color w:val="0D0D0D"/>
                <w:sz w:val="28"/>
                <w:szCs w:val="28"/>
                <w:lang w:eastAsia="ja-JP"/>
              </w:rPr>
            </w:pPr>
            <w:r>
              <w:rPr>
                <w:rFonts w:eastAsia="MS Mincho"/>
                <w:color w:val="0D0D0D"/>
                <w:sz w:val="28"/>
                <w:szCs w:val="28"/>
                <w:lang w:eastAsia="ja-JP"/>
              </w:rPr>
              <w:t>+ Việc Dế Mèn dám gây sự với chị Cốc khỏe hơn mình gấp bội có phải là hành động dũng cảm không? Vì sao?</w:t>
            </w:r>
          </w:p>
          <w:p w:rsidR="00081507" w:rsidRDefault="00081507" w:rsidP="007B44F5">
            <w:pPr>
              <w:tabs>
                <w:tab w:val="left" w:pos="2184"/>
              </w:tabs>
              <w:jc w:val="both"/>
              <w:rPr>
                <w:rFonts w:eastAsia="MS Mincho"/>
                <w:b/>
                <w:i/>
                <w:color w:val="FF0000"/>
                <w:sz w:val="28"/>
                <w:szCs w:val="28"/>
                <w:lang w:eastAsia="ja-JP"/>
              </w:rPr>
            </w:pPr>
          </w:p>
          <w:p w:rsidR="00081507" w:rsidRDefault="00081507" w:rsidP="007B44F5">
            <w:pPr>
              <w:tabs>
                <w:tab w:val="left" w:pos="2184"/>
              </w:tabs>
              <w:jc w:val="both"/>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jc w:val="both"/>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r>
              <w:rPr>
                <w:rFonts w:eastAsia="MS Mincho"/>
                <w:b/>
                <w:i/>
                <w:color w:val="FF0000"/>
                <w:sz w:val="28"/>
                <w:szCs w:val="28"/>
                <w:lang w:eastAsia="ja-JP"/>
              </w:rPr>
              <w:t>*Bước 1.GV đặt câu hỏi:</w:t>
            </w:r>
            <w:r>
              <w:rPr>
                <w:rFonts w:eastAsia="MS Mincho"/>
                <w:b/>
                <w:color w:val="0D0D0D"/>
                <w:sz w:val="28"/>
                <w:szCs w:val="28"/>
                <w:lang w:eastAsia="ja-JP"/>
              </w:rPr>
              <w:t xml:space="preserve"> Dế Mèn trêu chị Cốc đã gây ra hậu quả gì?</w:t>
            </w:r>
          </w:p>
          <w:p w:rsidR="00081507" w:rsidRDefault="00081507" w:rsidP="007B44F5">
            <w:pPr>
              <w:tabs>
                <w:tab w:val="left" w:pos="2184"/>
              </w:tabs>
              <w:jc w:val="both"/>
              <w:rPr>
                <w:rFonts w:eastAsia="MS Mincho"/>
                <w:color w:val="0D0D0D"/>
                <w:sz w:val="28"/>
                <w:szCs w:val="28"/>
                <w:lang w:eastAsia="ja-JP"/>
              </w:rPr>
            </w:pPr>
            <w:r>
              <w:rPr>
                <w:rFonts w:eastAsia="MS Mincho"/>
                <w:color w:val="0D0D0D"/>
                <w:sz w:val="28"/>
                <w:szCs w:val="28"/>
                <w:lang w:eastAsia="ja-JP"/>
              </w:rPr>
              <w:t>- Hậu quả Dế Mèn gây ra là gì?</w:t>
            </w:r>
          </w:p>
          <w:p w:rsidR="00081507" w:rsidRDefault="00081507" w:rsidP="007B44F5">
            <w:pPr>
              <w:tabs>
                <w:tab w:val="left" w:pos="2184"/>
              </w:tabs>
              <w:jc w:val="both"/>
              <w:rPr>
                <w:rFonts w:eastAsia="MS Mincho"/>
                <w:color w:val="0D0D0D"/>
                <w:sz w:val="28"/>
                <w:szCs w:val="28"/>
                <w:lang w:eastAsia="ja-JP"/>
              </w:rPr>
            </w:pPr>
            <w:r>
              <w:rPr>
                <w:rFonts w:eastAsia="MS Mincho"/>
                <w:color w:val="0D0D0D"/>
                <w:sz w:val="28"/>
                <w:szCs w:val="28"/>
                <w:lang w:eastAsia="ja-JP"/>
              </w:rPr>
              <w:t>- Tâm trạng của Dế Mèn có sự thay đổi ra sao trước cái chết của Dế Choắt? Sự hối hận bộc lộ qua hành động nào?</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jc w:val="both"/>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 xml:space="preserve">* GV đặt tiếp câu hỏi: </w:t>
            </w:r>
            <w:r>
              <w:rPr>
                <w:rFonts w:eastAsia="MS Mincho"/>
                <w:color w:val="0D0D0D"/>
                <w:sz w:val="28"/>
                <w:szCs w:val="28"/>
                <w:lang w:eastAsia="ja-JP"/>
              </w:rPr>
              <w:t xml:space="preserve">Qua hành động của Dế Mèn, em có nhận xét gì về sự thay đổi tâm lí của Dế Mèn? Theo em, sự thay đổi đó có hợp lí không? Chính sự </w:t>
            </w:r>
            <w:proofErr w:type="gramStart"/>
            <w:r>
              <w:rPr>
                <w:rFonts w:eastAsia="MS Mincho"/>
                <w:color w:val="0D0D0D"/>
                <w:sz w:val="28"/>
                <w:szCs w:val="28"/>
                <w:lang w:eastAsia="ja-JP"/>
              </w:rPr>
              <w:t>ăn</w:t>
            </w:r>
            <w:proofErr w:type="gramEnd"/>
            <w:r>
              <w:rPr>
                <w:rFonts w:eastAsia="MS Mincho"/>
                <w:color w:val="0D0D0D"/>
                <w:sz w:val="28"/>
                <w:szCs w:val="28"/>
                <w:lang w:eastAsia="ja-JP"/>
              </w:rPr>
              <w:t xml:space="preserve"> năn ấy giúp ta hiểu thêm về tính cách Dế </w:t>
            </w:r>
            <w:r>
              <w:rPr>
                <w:rFonts w:eastAsia="MS Mincho"/>
                <w:color w:val="0D0D0D"/>
                <w:sz w:val="28"/>
                <w:szCs w:val="28"/>
                <w:lang w:eastAsia="ja-JP"/>
              </w:rPr>
              <w:lastRenderedPageBreak/>
              <w:t>Mèn, đó là tính cách nào?</w:t>
            </w:r>
          </w:p>
          <w:p w:rsidR="00081507" w:rsidRDefault="00081507" w:rsidP="007B44F5">
            <w:pPr>
              <w:tabs>
                <w:tab w:val="left" w:pos="2184"/>
              </w:tabs>
              <w:jc w:val="both"/>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jc w:val="both"/>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color w:val="0D0D0D"/>
                <w:sz w:val="28"/>
                <w:szCs w:val="28"/>
                <w:lang w:eastAsia="ja-JP"/>
              </w:rPr>
            </w:pPr>
            <w:r>
              <w:rPr>
                <w:rFonts w:eastAsia="MS Mincho"/>
                <w:b/>
                <w:color w:val="0D0D0D"/>
                <w:sz w:val="28"/>
                <w:szCs w:val="28"/>
                <w:lang w:eastAsia="ja-JP"/>
              </w:rPr>
              <w:t xml:space="preserve">- GV đặt câu hỏi mở rộng: </w:t>
            </w:r>
            <w:r>
              <w:rPr>
                <w:rFonts w:eastAsia="MS Mincho"/>
                <w:color w:val="0D0D0D"/>
                <w:sz w:val="28"/>
                <w:szCs w:val="28"/>
                <w:lang w:eastAsia="ja-JP"/>
              </w:rPr>
              <w:t>Theo em sự hối hận của Dế Mèn có cần thiết không và có thể tha thứ được không? Vì sao?</w:t>
            </w:r>
          </w:p>
          <w:p w:rsidR="00081507" w:rsidRDefault="00081507" w:rsidP="007B44F5">
            <w:pPr>
              <w:tabs>
                <w:tab w:val="left" w:pos="2184"/>
              </w:tabs>
              <w:jc w:val="both"/>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jc w:val="both"/>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jc w:val="both"/>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jc w:val="both"/>
              <w:rPr>
                <w:rFonts w:eastAsia="MS Mincho"/>
                <w:b/>
                <w:color w:val="0D0D0D"/>
                <w:sz w:val="28"/>
                <w:szCs w:val="28"/>
                <w:lang w:eastAsia="ja-JP"/>
              </w:rPr>
            </w:pPr>
          </w:p>
          <w:p w:rsidR="00081507" w:rsidRDefault="00081507" w:rsidP="007B44F5">
            <w:pPr>
              <w:tabs>
                <w:tab w:val="left" w:pos="2184"/>
              </w:tabs>
              <w:jc w:val="both"/>
              <w:rPr>
                <w:rFonts w:eastAsia="MS Mincho"/>
                <w:color w:val="0D0D0D"/>
                <w:sz w:val="28"/>
                <w:szCs w:val="28"/>
                <w:lang w:eastAsia="ja-JP"/>
              </w:rPr>
            </w:pPr>
            <w:r>
              <w:rPr>
                <w:rFonts w:eastAsia="MS Mincho"/>
                <w:color w:val="FF0000"/>
                <w:sz w:val="28"/>
                <w:szCs w:val="28"/>
                <w:lang w:eastAsia="ja-JP"/>
              </w:rPr>
              <w:t>*GV yêu cầu HS quan sát văn bản và trả lời câu hỏi:</w:t>
            </w:r>
            <w:r>
              <w:rPr>
                <w:rFonts w:eastAsia="MS Mincho"/>
                <w:b/>
                <w:color w:val="FF0000"/>
                <w:sz w:val="28"/>
                <w:szCs w:val="28"/>
                <w:lang w:eastAsia="ja-JP"/>
              </w:rPr>
              <w:t xml:space="preserve"> </w:t>
            </w:r>
            <w:r>
              <w:rPr>
                <w:rFonts w:eastAsia="MS Mincho"/>
                <w:color w:val="0D0D0D"/>
                <w:sz w:val="28"/>
                <w:szCs w:val="28"/>
                <w:lang w:eastAsia="ja-JP"/>
              </w:rPr>
              <w:t>Cuối truyện là hình ảnh Dế Mèn đứng lặng hồi lâu trước nấm mồ bạn. Em thử hình dung tâm trạng Dế Mèn lúc này?</w:t>
            </w:r>
          </w:p>
          <w:p w:rsidR="00081507" w:rsidRDefault="00081507" w:rsidP="007B44F5">
            <w:pPr>
              <w:tabs>
                <w:tab w:val="left" w:pos="2184"/>
              </w:tabs>
              <w:jc w:val="both"/>
              <w:rPr>
                <w:rFonts w:eastAsia="MS Mincho"/>
                <w:color w:val="0D0D0D"/>
                <w:sz w:val="28"/>
                <w:szCs w:val="28"/>
                <w:lang w:eastAsia="ja-JP"/>
              </w:rPr>
            </w:pPr>
            <w:r>
              <w:rPr>
                <w:rFonts w:eastAsia="MS Mincho"/>
                <w:color w:val="0D0D0D"/>
                <w:sz w:val="28"/>
                <w:szCs w:val="28"/>
                <w:lang w:eastAsia="ja-JP"/>
              </w:rPr>
              <w:t>- Sau tất cả các sự việc trên, nhất là sau khi Choắt chết, Dế Mèn đã tự rút ra bài học đường đời đầu tiên cho mình. Theo em, đó là bài học gì?</w:t>
            </w:r>
            <w:r>
              <w:rPr>
                <w:rFonts w:eastAsia="Times New Roman"/>
                <w:color w:val="000000"/>
                <w:sz w:val="28"/>
                <w:szCs w:val="28"/>
              </w:rPr>
              <w:t xml:space="preserve"> Việc tác giả để cho Dế Mèn tự kể lại câu chuyện của mình bằng ngôi thứ nhất có tác dụng thế nào trong việc thể hiện bài học ấy?</w:t>
            </w:r>
          </w:p>
          <w:p w:rsidR="00081507" w:rsidRDefault="00081507" w:rsidP="007B44F5">
            <w:pPr>
              <w:tabs>
                <w:tab w:val="left" w:pos="2184"/>
              </w:tabs>
              <w:jc w:val="both"/>
              <w:rPr>
                <w:rFonts w:eastAsia="MS Mincho"/>
                <w:color w:val="0D0D0D"/>
                <w:sz w:val="28"/>
                <w:szCs w:val="28"/>
                <w:lang w:eastAsia="ja-JP"/>
              </w:rPr>
            </w:pPr>
          </w:p>
          <w:p w:rsidR="00081507" w:rsidRDefault="00081507" w:rsidP="007B44F5">
            <w:pPr>
              <w:tabs>
                <w:tab w:val="left" w:pos="2184"/>
              </w:tabs>
              <w:jc w:val="both"/>
              <w:rPr>
                <w:rFonts w:eastAsia="MS Mincho"/>
                <w:b/>
                <w:color w:val="0D0D0D"/>
                <w:sz w:val="28"/>
                <w:szCs w:val="28"/>
                <w:lang w:eastAsia="ja-JP"/>
              </w:rPr>
            </w:pPr>
            <w:r>
              <w:rPr>
                <w:rFonts w:eastAsia="MS Mincho"/>
                <w:b/>
                <w:color w:val="0D0D0D"/>
                <w:sz w:val="28"/>
                <w:szCs w:val="28"/>
                <w:lang w:eastAsia="ja-JP"/>
              </w:rPr>
              <w:t xml:space="preserve">- GV nhấn mạnh: </w:t>
            </w:r>
            <w:r>
              <w:rPr>
                <w:rFonts w:eastAsia="MS Mincho"/>
                <w:color w:val="0D0D0D"/>
                <w:sz w:val="28"/>
                <w:szCs w:val="28"/>
                <w:lang w:eastAsia="ja-JP"/>
              </w:rPr>
              <w:t xml:space="preserve">Kẻ kiêu căng có thể làm hại người khác, khiến mình phải </w:t>
            </w:r>
            <w:proofErr w:type="gramStart"/>
            <w:r>
              <w:rPr>
                <w:rFonts w:eastAsia="MS Mincho"/>
                <w:color w:val="0D0D0D"/>
                <w:sz w:val="28"/>
                <w:szCs w:val="28"/>
                <w:lang w:eastAsia="ja-JP"/>
              </w:rPr>
              <w:t>ân</w:t>
            </w:r>
            <w:proofErr w:type="gramEnd"/>
            <w:r>
              <w:rPr>
                <w:rFonts w:eastAsia="MS Mincho"/>
                <w:color w:val="0D0D0D"/>
                <w:sz w:val="28"/>
                <w:szCs w:val="28"/>
                <w:lang w:eastAsia="ja-JP"/>
              </w:rPr>
              <w:t xml:space="preserve"> hận suốt đời</w:t>
            </w:r>
            <w:r>
              <w:rPr>
                <w:rFonts w:eastAsia="MS Mincho"/>
                <w:b/>
                <w:color w:val="0D0D0D"/>
                <w:sz w:val="28"/>
                <w:szCs w:val="28"/>
                <w:lang w:eastAsia="ja-JP"/>
              </w:rPr>
              <w:t>.</w:t>
            </w:r>
          </w:p>
          <w:p w:rsidR="00081507" w:rsidRDefault="00081507" w:rsidP="007B44F5">
            <w:pPr>
              <w:tabs>
                <w:tab w:val="left" w:pos="2184"/>
              </w:tabs>
              <w:jc w:val="both"/>
              <w:rPr>
                <w:rFonts w:eastAsia="MS Mincho"/>
                <w:color w:val="0D0D0D"/>
                <w:sz w:val="28"/>
                <w:szCs w:val="28"/>
                <w:lang w:eastAsia="ja-JP"/>
              </w:rPr>
            </w:pPr>
            <w:r>
              <w:rPr>
                <w:rFonts w:eastAsia="MS Mincho"/>
                <w:color w:val="0D0D0D"/>
                <w:sz w:val="28"/>
                <w:szCs w:val="28"/>
                <w:lang w:eastAsia="ja-JP"/>
              </w:rPr>
              <w:t xml:space="preserve">- Nên biết sống đoàn kết với mọi người, đó là bài học về tình thân ái. </w:t>
            </w:r>
          </w:p>
          <w:p w:rsidR="00081507" w:rsidRDefault="00081507" w:rsidP="007B44F5">
            <w:pPr>
              <w:tabs>
                <w:tab w:val="left" w:pos="2184"/>
              </w:tabs>
              <w:jc w:val="both"/>
              <w:rPr>
                <w:rFonts w:eastAsia="MS Mincho"/>
                <w:color w:val="0D0D0D"/>
                <w:sz w:val="28"/>
                <w:szCs w:val="28"/>
                <w:lang w:eastAsia="ja-JP"/>
              </w:rPr>
            </w:pPr>
            <m:oMath>
              <m:r>
                <w:rPr>
                  <w:rFonts w:ascii="Cambria Math" w:hAnsi="Cambria Math"/>
                  <w:color w:val="000000"/>
                  <w:sz w:val="28"/>
                  <w:szCs w:val="28"/>
                </w:rPr>
                <m:t>→</m:t>
              </m:r>
            </m:oMath>
            <w:r>
              <w:rPr>
                <w:rFonts w:eastAsia="MS Mincho"/>
                <w:color w:val="0D0D0D"/>
                <w:sz w:val="28"/>
                <w:szCs w:val="28"/>
                <w:lang w:eastAsia="ja-JP"/>
              </w:rPr>
              <w:t xml:space="preserve">Đây là 2 bài học để trở thành người tốt từ câu chuyện của Dế Mèn. </w:t>
            </w:r>
          </w:p>
        </w:tc>
        <w:tc>
          <w:tcPr>
            <w:tcW w:w="5921"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rPr>
                <w:rFonts w:eastAsia="MS Mincho"/>
                <w:b/>
                <w:color w:val="FF0000"/>
                <w:sz w:val="28"/>
                <w:szCs w:val="28"/>
                <w:lang w:eastAsia="ja-JP"/>
              </w:rPr>
            </w:pPr>
            <w:r>
              <w:rPr>
                <w:rFonts w:eastAsia="MS Mincho"/>
                <w:b/>
                <w:color w:val="FF0000"/>
                <w:sz w:val="28"/>
                <w:szCs w:val="28"/>
                <w:lang w:eastAsia="ja-JP"/>
              </w:rPr>
              <w:lastRenderedPageBreak/>
              <w:t>1. Nhân vật Dế Mèn.</w:t>
            </w:r>
          </w:p>
          <w:p w:rsidR="00081507" w:rsidRDefault="00081507" w:rsidP="007B44F5">
            <w:pPr>
              <w:tabs>
                <w:tab w:val="left" w:pos="2184"/>
              </w:tabs>
              <w:rPr>
                <w:rFonts w:eastAsia="MS Mincho"/>
                <w:b/>
                <w:color w:val="0D0D0D"/>
                <w:sz w:val="28"/>
                <w:szCs w:val="28"/>
                <w:lang w:eastAsia="ja-JP"/>
              </w:rPr>
            </w:pPr>
            <w:r>
              <w:rPr>
                <w:rFonts w:eastAsia="MS Mincho"/>
                <w:b/>
                <w:color w:val="0D0D0D"/>
                <w:sz w:val="28"/>
                <w:szCs w:val="28"/>
                <w:lang w:eastAsia="ja-JP"/>
              </w:rPr>
              <w:t>a. Bức chân dung tự họa của Dế Mèn.</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Những chi tiết thể hiện ngoại hình, hành động, ngôn ngữ và tâm trạng của nhân vật Dế Mèn:</w:t>
            </w:r>
          </w:p>
          <w:p w:rsidR="00081507" w:rsidRDefault="00081507" w:rsidP="007B44F5">
            <w:pPr>
              <w:shd w:val="clear" w:color="auto" w:fill="FFFFFF"/>
              <w:jc w:val="both"/>
              <w:rPr>
                <w:rFonts w:eastAsia="Times New Roman"/>
                <w:color w:val="000000"/>
                <w:sz w:val="28"/>
                <w:szCs w:val="28"/>
                <w:lang w:eastAsia="en-US"/>
              </w:rPr>
            </w:pPr>
            <w:r>
              <w:rPr>
                <w:rFonts w:eastAsia="Times New Roman"/>
                <w:color w:val="000000"/>
                <w:sz w:val="28"/>
                <w:szCs w:val="28"/>
              </w:rPr>
              <w:t xml:space="preserve">- </w:t>
            </w:r>
            <w:r>
              <w:rPr>
                <w:rFonts w:eastAsia="Times New Roman"/>
                <w:color w:val="FF0000"/>
                <w:sz w:val="28"/>
                <w:szCs w:val="28"/>
              </w:rPr>
              <w:t>Ngoại hình Dế Mèn</w:t>
            </w:r>
            <w:r>
              <w:rPr>
                <w:rFonts w:eastAsia="Times New Roman"/>
                <w:color w:val="000000"/>
                <w:sz w:val="28"/>
                <w:szCs w:val="28"/>
              </w:rPr>
              <w:t xml:space="preserve">: Đôi càng mẫm bóng, vuốt cứng, nhọn hoắt, cánh dài, răng đen nhánh, râu dài uốn cong, </w:t>
            </w:r>
            <w:proofErr w:type="gramStart"/>
            <w:r>
              <w:rPr>
                <w:rFonts w:eastAsia="Times New Roman"/>
                <w:color w:val="000000"/>
                <w:sz w:val="28"/>
                <w:szCs w:val="28"/>
              </w:rPr>
              <w:t>hùng</w:t>
            </w:r>
            <w:proofErr w:type="gramEnd"/>
            <w:r>
              <w:rPr>
                <w:rFonts w:eastAsia="Times New Roman"/>
                <w:color w:val="000000"/>
                <w:sz w:val="28"/>
                <w:szCs w:val="28"/>
              </w:rPr>
              <w:t xml:space="preserve"> dũng.</w:t>
            </w:r>
          </w:p>
          <w:p w:rsidR="00081507" w:rsidRDefault="00081507" w:rsidP="007B44F5">
            <w:pPr>
              <w:shd w:val="clear" w:color="auto" w:fill="FFFFFF"/>
              <w:jc w:val="both"/>
              <w:rPr>
                <w:rFonts w:eastAsia="Times New Roman"/>
                <w:color w:val="000000"/>
                <w:sz w:val="28"/>
                <w:szCs w:val="28"/>
              </w:rPr>
            </w:pPr>
            <w:r>
              <w:rPr>
                <w:rFonts w:eastAsia="Times New Roman"/>
                <w:color w:val="000000"/>
                <w:sz w:val="28"/>
                <w:szCs w:val="28"/>
              </w:rPr>
              <w:t xml:space="preserve"> - </w:t>
            </w:r>
            <w:r>
              <w:rPr>
                <w:rFonts w:eastAsia="Times New Roman"/>
                <w:color w:val="FF0000"/>
                <w:sz w:val="28"/>
                <w:szCs w:val="28"/>
              </w:rPr>
              <w:t>Hành động của Dế Mèn</w:t>
            </w:r>
            <w:r>
              <w:rPr>
                <w:rFonts w:eastAsia="Times New Roman"/>
                <w:color w:val="000000"/>
                <w:sz w:val="28"/>
                <w:szCs w:val="28"/>
              </w:rPr>
              <w:t>:</w:t>
            </w:r>
          </w:p>
          <w:p w:rsidR="00081507" w:rsidRDefault="00081507" w:rsidP="007B44F5">
            <w:pPr>
              <w:shd w:val="clear" w:color="auto" w:fill="FFFFFF"/>
              <w:jc w:val="both"/>
              <w:rPr>
                <w:rFonts w:eastAsia="Times New Roman"/>
                <w:i/>
                <w:color w:val="000000"/>
                <w:sz w:val="28"/>
                <w:szCs w:val="28"/>
              </w:rPr>
            </w:pPr>
            <w:r>
              <w:rPr>
                <w:rFonts w:eastAsia="Times New Roman"/>
                <w:i/>
                <w:color w:val="000000"/>
                <w:sz w:val="28"/>
                <w:szCs w:val="28"/>
              </w:rPr>
              <w:t>+ Nhai ngoàm ngoạm.</w:t>
            </w:r>
          </w:p>
          <w:p w:rsidR="00081507" w:rsidRDefault="00081507" w:rsidP="007B44F5">
            <w:pPr>
              <w:shd w:val="clear" w:color="auto" w:fill="FFFFFF"/>
              <w:jc w:val="both"/>
              <w:rPr>
                <w:rFonts w:eastAsia="Times New Roman"/>
                <w:i/>
                <w:color w:val="000000"/>
                <w:sz w:val="28"/>
                <w:szCs w:val="28"/>
              </w:rPr>
            </w:pPr>
            <w:r>
              <w:rPr>
                <w:rFonts w:eastAsia="Times New Roman"/>
                <w:color w:val="000000"/>
                <w:sz w:val="28"/>
                <w:szCs w:val="28"/>
              </w:rPr>
              <w:t xml:space="preserve"> + </w:t>
            </w:r>
            <w:r>
              <w:rPr>
                <w:rFonts w:eastAsia="Times New Roman"/>
                <w:i/>
                <w:color w:val="000000"/>
                <w:sz w:val="28"/>
                <w:szCs w:val="28"/>
              </w:rPr>
              <w:t>Co cẳng lên, đạp phanh phách vào các ngọn cỏ;</w:t>
            </w:r>
          </w:p>
          <w:p w:rsidR="00081507" w:rsidRDefault="00081507" w:rsidP="007B44F5">
            <w:pPr>
              <w:shd w:val="clear" w:color="auto" w:fill="FFFFFF"/>
              <w:jc w:val="both"/>
              <w:rPr>
                <w:rFonts w:eastAsia="Times New Roman"/>
                <w:i/>
                <w:color w:val="000000"/>
                <w:sz w:val="28"/>
                <w:szCs w:val="28"/>
              </w:rPr>
            </w:pPr>
            <w:r>
              <w:rPr>
                <w:rFonts w:eastAsia="Times New Roman"/>
                <w:i/>
                <w:color w:val="000000"/>
                <w:sz w:val="28"/>
                <w:szCs w:val="28"/>
              </w:rPr>
              <w:t xml:space="preserve"> + Đi đứng oai vệ; </w:t>
            </w:r>
          </w:p>
          <w:p w:rsidR="00081507" w:rsidRDefault="00081507" w:rsidP="007B44F5">
            <w:pPr>
              <w:shd w:val="clear" w:color="auto" w:fill="FFFFFF"/>
              <w:jc w:val="both"/>
              <w:rPr>
                <w:rFonts w:eastAsia="Times New Roman"/>
                <w:color w:val="000000"/>
                <w:sz w:val="28"/>
                <w:szCs w:val="28"/>
              </w:rPr>
            </w:pPr>
            <w:r>
              <w:rPr>
                <w:rFonts w:eastAsia="Times New Roman"/>
                <w:i/>
                <w:color w:val="000000"/>
                <w:sz w:val="28"/>
                <w:szCs w:val="28"/>
              </w:rPr>
              <w:t>+ Quát mấy chị Cào Cào ngụ ngoài đầu bờ; thỉnh thoảng, ngứa chân đá một cái, ghẹo anh Gọng Vó lấm láp vừa ngơ ngác dưới đầm lên.</w:t>
            </w:r>
          </w:p>
          <w:p w:rsidR="00081507" w:rsidRDefault="00081507" w:rsidP="007B44F5">
            <w:pPr>
              <w:shd w:val="clear" w:color="auto" w:fill="FFFFFF"/>
              <w:jc w:val="both"/>
              <w:rPr>
                <w:rFonts w:eastAsia="Times New Roman"/>
                <w:color w:val="000000"/>
                <w:sz w:val="28"/>
                <w:szCs w:val="28"/>
              </w:rPr>
            </w:pPr>
            <w:r>
              <w:rPr>
                <w:rFonts w:eastAsia="Times New Roman"/>
                <w:color w:val="000000"/>
                <w:sz w:val="28"/>
                <w:szCs w:val="28"/>
              </w:rPr>
              <w:t xml:space="preserve">- </w:t>
            </w:r>
            <w:r>
              <w:rPr>
                <w:rFonts w:eastAsia="Times New Roman"/>
                <w:color w:val="FF0000"/>
                <w:sz w:val="28"/>
                <w:szCs w:val="28"/>
              </w:rPr>
              <w:t>Ngôn ngữ của Dế Mèn</w:t>
            </w:r>
            <w:r>
              <w:rPr>
                <w:rFonts w:eastAsia="Times New Roman"/>
                <w:color w:val="000000"/>
                <w:sz w:val="28"/>
                <w:szCs w:val="28"/>
              </w:rPr>
              <w:t>: gọi Dế Choắt là “chú mày” với giọng điệu khinh khỉnh.</w:t>
            </w:r>
          </w:p>
          <w:p w:rsidR="00081507" w:rsidRDefault="00081507" w:rsidP="007B44F5">
            <w:pPr>
              <w:shd w:val="clear" w:color="auto" w:fill="FFFFFF"/>
              <w:jc w:val="both"/>
              <w:rPr>
                <w:rFonts w:eastAsia="Times New Roman"/>
                <w:color w:val="000000"/>
                <w:sz w:val="28"/>
                <w:szCs w:val="28"/>
              </w:rPr>
            </w:pPr>
            <w:r>
              <w:rPr>
                <w:rFonts w:eastAsia="Times New Roman"/>
                <w:color w:val="000000"/>
                <w:sz w:val="28"/>
                <w:szCs w:val="28"/>
              </w:rPr>
              <w:t xml:space="preserve">- </w:t>
            </w:r>
            <w:r>
              <w:rPr>
                <w:rFonts w:eastAsia="Times New Roman"/>
                <w:color w:val="FF0000"/>
                <w:sz w:val="28"/>
                <w:szCs w:val="28"/>
              </w:rPr>
              <w:t>Tâm trạng của Dế Mèn</w:t>
            </w:r>
            <w:r>
              <w:rPr>
                <w:rFonts w:eastAsia="Times New Roman"/>
                <w:color w:val="000000"/>
                <w:sz w:val="28"/>
                <w:szCs w:val="28"/>
              </w:rPr>
              <w:t>: hãnh hiện, tự hào cho là mình đẹp, cường tráng và giỏi.</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 xml:space="preserve">=&gt; Qua những chi tiết trên cho  thấy Dế Mèn là một </w:t>
            </w:r>
            <w:r>
              <w:rPr>
                <w:rFonts w:eastAsia="Calibri"/>
                <w:color w:val="FF0000"/>
                <w:sz w:val="28"/>
                <w:szCs w:val="28"/>
                <w:lang w:val="vi-VN" w:eastAsia="vi-VN"/>
              </w:rPr>
              <w:t xml:space="preserve">chàng thanh niên trẻ trung, yêu đời, tự tin </w:t>
            </w:r>
            <w:r>
              <w:rPr>
                <w:rFonts w:eastAsia="Calibri"/>
                <w:color w:val="000000"/>
                <w:sz w:val="28"/>
                <w:szCs w:val="28"/>
                <w:lang w:val="vi-VN" w:eastAsia="vi-VN"/>
              </w:rPr>
              <w:t xml:space="preserve">nhưng vì tự tin quá mức về vẻ bề ngoài và sức mạnh của mình dẫn đến </w:t>
            </w:r>
            <w:r>
              <w:rPr>
                <w:rFonts w:eastAsia="Calibri"/>
                <w:color w:val="FF0000"/>
                <w:sz w:val="28"/>
                <w:szCs w:val="28"/>
                <w:lang w:val="vi-VN" w:eastAsia="vi-VN"/>
              </w:rPr>
              <w:t>kiêu căng, tự phụ, hống hách</w:t>
            </w:r>
            <w:r>
              <w:rPr>
                <w:rFonts w:eastAsia="Calibri"/>
                <w:color w:val="000000"/>
                <w:sz w:val="28"/>
                <w:szCs w:val="28"/>
                <w:lang w:val="vi-VN" w:eastAsia="vi-VN"/>
              </w:rPr>
              <w:t>, cậy sức bắt nạt kẻ yếu.</w:t>
            </w:r>
          </w:p>
          <w:p w:rsidR="00081507" w:rsidRDefault="00081507" w:rsidP="007B44F5">
            <w:pPr>
              <w:shd w:val="clear" w:color="auto" w:fill="FFFFFF"/>
              <w:jc w:val="both"/>
              <w:rPr>
                <w:rFonts w:eastAsia="Calibri"/>
                <w:color w:val="000000"/>
                <w:sz w:val="28"/>
                <w:szCs w:val="28"/>
                <w:shd w:val="clear" w:color="auto" w:fill="FFFFFF"/>
                <w:lang w:val="vi-VN" w:eastAsia="vi-VN"/>
              </w:rPr>
            </w:pPr>
            <w:r>
              <w:rPr>
                <w:rFonts w:eastAsia="Calibri"/>
                <w:color w:val="000000"/>
                <w:sz w:val="28"/>
                <w:szCs w:val="28"/>
                <w:shd w:val="clear" w:color="auto" w:fill="FFFFFF"/>
                <w:lang w:val="vi-VN" w:eastAsia="vi-VN"/>
              </w:rPr>
              <w:t>=&gt;  N</w:t>
            </w:r>
            <w:r>
              <w:rPr>
                <w:rFonts w:eastAsia="Calibri"/>
                <w:color w:val="000000"/>
                <w:sz w:val="28"/>
                <w:szCs w:val="28"/>
                <w:shd w:val="clear" w:color="auto" w:fill="FFFFFF"/>
                <w:lang w:eastAsia="vi-VN"/>
              </w:rPr>
              <w:t>ghệ thuật</w:t>
            </w:r>
            <w:r>
              <w:rPr>
                <w:rFonts w:eastAsia="Calibri"/>
                <w:color w:val="000000"/>
                <w:sz w:val="28"/>
                <w:szCs w:val="28"/>
                <w:shd w:val="clear" w:color="auto" w:fill="FFFFFF"/>
                <w:lang w:val="vi-VN" w:eastAsia="vi-VN"/>
              </w:rPr>
              <w:t xml:space="preserve">: </w:t>
            </w:r>
          </w:p>
          <w:p w:rsidR="00081507" w:rsidRDefault="00081507" w:rsidP="007B44F5">
            <w:pPr>
              <w:shd w:val="clear" w:color="auto" w:fill="FFFFFF"/>
              <w:jc w:val="both"/>
              <w:rPr>
                <w:rFonts w:eastAsia="Calibri"/>
                <w:color w:val="000000"/>
                <w:sz w:val="28"/>
                <w:szCs w:val="28"/>
                <w:shd w:val="clear" w:color="auto" w:fill="FFFFFF"/>
                <w:lang w:val="vi-VN" w:eastAsia="vi-VN"/>
              </w:rPr>
            </w:pPr>
            <w:r>
              <w:rPr>
                <w:rFonts w:eastAsia="Calibri"/>
                <w:color w:val="000000"/>
                <w:sz w:val="28"/>
                <w:szCs w:val="28"/>
                <w:shd w:val="clear" w:color="auto" w:fill="FFFFFF"/>
                <w:lang w:eastAsia="vi-VN"/>
              </w:rPr>
              <w:lastRenderedPageBreak/>
              <w:t xml:space="preserve">+ </w:t>
            </w:r>
            <w:r>
              <w:rPr>
                <w:rFonts w:eastAsia="Calibri"/>
                <w:color w:val="000000"/>
                <w:sz w:val="28"/>
                <w:szCs w:val="28"/>
                <w:shd w:val="clear" w:color="auto" w:fill="FFFFFF"/>
                <w:lang w:val="vi-VN" w:eastAsia="vi-VN"/>
              </w:rPr>
              <w:t>Kể chuyện kết hợp miêu tả;</w:t>
            </w:r>
          </w:p>
          <w:p w:rsidR="00081507" w:rsidRDefault="00081507" w:rsidP="007B44F5">
            <w:pPr>
              <w:shd w:val="clear" w:color="auto" w:fill="FFFFFF"/>
              <w:jc w:val="both"/>
              <w:rPr>
                <w:rFonts w:eastAsia="Calibri"/>
                <w:color w:val="000000"/>
                <w:sz w:val="28"/>
                <w:szCs w:val="28"/>
                <w:shd w:val="clear" w:color="auto" w:fill="FFFFFF"/>
                <w:lang w:val="vi-VN" w:eastAsia="vi-VN"/>
              </w:rPr>
            </w:pPr>
            <w:r>
              <w:rPr>
                <w:rFonts w:eastAsia="Calibri"/>
                <w:color w:val="000000"/>
                <w:sz w:val="28"/>
                <w:szCs w:val="28"/>
                <w:shd w:val="clear" w:color="auto" w:fill="FFFFFF"/>
                <w:lang w:eastAsia="vi-VN"/>
              </w:rPr>
              <w:t xml:space="preserve">+ </w:t>
            </w:r>
            <w:r>
              <w:rPr>
                <w:rFonts w:eastAsia="Calibri"/>
                <w:color w:val="000000"/>
                <w:sz w:val="28"/>
                <w:szCs w:val="28"/>
                <w:shd w:val="clear" w:color="auto" w:fill="FFFFFF"/>
                <w:lang w:val="vi-VN" w:eastAsia="vi-VN"/>
              </w:rPr>
              <w:t>So sánh, tính từ gợi hình gợi tả (</w:t>
            </w:r>
            <w:r>
              <w:rPr>
                <w:rFonts w:eastAsia="Calibri"/>
                <w:i/>
                <w:color w:val="000000"/>
                <w:sz w:val="28"/>
                <w:szCs w:val="28"/>
                <w:shd w:val="clear" w:color="auto" w:fill="FFFFFF"/>
                <w:lang w:val="vi-VN" w:eastAsia="vi-VN"/>
              </w:rPr>
              <w:t>mẫm bóng, nhọn hoắt, bóng mỡ, đen nhánh</w:t>
            </w:r>
            <w:r>
              <w:rPr>
                <w:rFonts w:eastAsia="Calibri"/>
                <w:color w:val="000000"/>
                <w:sz w:val="28"/>
                <w:szCs w:val="28"/>
                <w:shd w:val="clear" w:color="auto" w:fill="FFFFFF"/>
                <w:lang w:val="vi-VN" w:eastAsia="vi-VN"/>
              </w:rPr>
              <w:t xml:space="preserve"> ...)</w:t>
            </w:r>
          </w:p>
          <w:p w:rsidR="00081507" w:rsidRDefault="00081507" w:rsidP="007B44F5">
            <w:pPr>
              <w:shd w:val="clear" w:color="auto" w:fill="FFFFFF"/>
              <w:jc w:val="both"/>
              <w:rPr>
                <w:rFonts w:eastAsia="Calibri"/>
                <w:color w:val="000000"/>
                <w:sz w:val="28"/>
                <w:szCs w:val="28"/>
                <w:shd w:val="clear" w:color="auto" w:fill="FFFFFF"/>
                <w:lang w:val="vi-VN" w:eastAsia="vi-VN"/>
              </w:rPr>
            </w:pPr>
            <w:r>
              <w:rPr>
                <w:rFonts w:eastAsia="Calibri"/>
                <w:color w:val="000000"/>
                <w:sz w:val="28"/>
                <w:szCs w:val="28"/>
                <w:shd w:val="clear" w:color="auto" w:fill="FFFFFF"/>
                <w:lang w:eastAsia="vi-VN"/>
              </w:rPr>
              <w:t xml:space="preserve">+ </w:t>
            </w:r>
            <w:r>
              <w:rPr>
                <w:rFonts w:eastAsia="Calibri"/>
                <w:color w:val="000000"/>
                <w:sz w:val="28"/>
                <w:szCs w:val="28"/>
                <w:shd w:val="clear" w:color="auto" w:fill="FFFFFF"/>
                <w:lang w:val="vi-VN" w:eastAsia="vi-VN"/>
              </w:rPr>
              <w:t>Từ ngữ chính xác, sắc cạnh với nhiều động từ (đạp, nhai...)</w:t>
            </w:r>
          </w:p>
          <w:p w:rsidR="00081507" w:rsidRDefault="00081507" w:rsidP="007B44F5">
            <w:pPr>
              <w:shd w:val="clear" w:color="auto" w:fill="FFFFFF"/>
              <w:jc w:val="both"/>
              <w:rPr>
                <w:rFonts w:eastAsia="Calibri"/>
                <w:color w:val="000000"/>
                <w:sz w:val="28"/>
                <w:szCs w:val="28"/>
                <w:shd w:val="clear" w:color="auto" w:fill="FFFFFF"/>
                <w:lang w:val="vi-VN" w:eastAsia="vi-VN"/>
              </w:rPr>
            </w:pPr>
            <w:r>
              <w:rPr>
                <w:rFonts w:eastAsia="Calibri"/>
                <w:color w:val="000000"/>
                <w:sz w:val="28"/>
                <w:szCs w:val="28"/>
                <w:shd w:val="clear" w:color="auto" w:fill="FFFFFF"/>
                <w:lang w:eastAsia="vi-VN"/>
              </w:rPr>
              <w:t>+</w:t>
            </w:r>
            <w:r>
              <w:rPr>
                <w:rFonts w:eastAsia="Calibri"/>
                <w:color w:val="000000"/>
                <w:sz w:val="28"/>
                <w:szCs w:val="28"/>
                <w:shd w:val="clear" w:color="auto" w:fill="FFFFFF"/>
                <w:lang w:val="vi-VN" w:eastAsia="vi-VN"/>
              </w:rPr>
              <w:t xml:space="preserve"> Giọng văn sôi nổi.</w:t>
            </w:r>
          </w:p>
          <w:p w:rsidR="00081507" w:rsidRDefault="00081507" w:rsidP="007B44F5">
            <w:pPr>
              <w:shd w:val="clear" w:color="auto" w:fill="FFFFFF"/>
              <w:jc w:val="both"/>
              <w:rPr>
                <w:rFonts w:eastAsia="Calibri"/>
                <w:b/>
                <w:color w:val="000000"/>
                <w:sz w:val="28"/>
                <w:szCs w:val="28"/>
                <w:lang w:eastAsia="vi-VN"/>
              </w:rPr>
            </w:pPr>
            <w:r>
              <w:rPr>
                <w:rFonts w:eastAsia="Calibri"/>
                <w:b/>
                <w:color w:val="000000"/>
                <w:sz w:val="28"/>
                <w:szCs w:val="28"/>
                <w:lang w:eastAsia="vi-VN"/>
              </w:rPr>
              <w:t>b. Diễn biến câu chuyện Dế Mèn trêu chị Cốc dẫn đến cái chết thương tâm của Dế Choắt.</w:t>
            </w:r>
          </w:p>
          <w:p w:rsidR="00081507" w:rsidRDefault="00081507" w:rsidP="007B44F5">
            <w:pPr>
              <w:shd w:val="clear" w:color="auto" w:fill="FFFFFF"/>
              <w:jc w:val="both"/>
              <w:rPr>
                <w:rFonts w:eastAsia="Calibri"/>
                <w:b/>
                <w:color w:val="000000"/>
                <w:sz w:val="28"/>
                <w:szCs w:val="28"/>
                <w:lang w:eastAsia="vi-VN"/>
              </w:rPr>
            </w:pPr>
            <w:r>
              <w:rPr>
                <w:rFonts w:eastAsia="Calibri"/>
                <w:b/>
                <w:color w:val="000000"/>
                <w:sz w:val="28"/>
                <w:szCs w:val="28"/>
                <w:lang w:eastAsia="vi-VN"/>
              </w:rPr>
              <w:t>* Dế Choắt trong cái nhìn của Dế Mèn.</w:t>
            </w:r>
          </w:p>
          <w:p w:rsidR="00081507" w:rsidRDefault="00081507" w:rsidP="007B44F5">
            <w:pPr>
              <w:shd w:val="clear" w:color="auto" w:fill="FFFFFF"/>
              <w:jc w:val="both"/>
              <w:rPr>
                <w:rFonts w:eastAsia="Calibri"/>
                <w:color w:val="000000"/>
                <w:sz w:val="28"/>
                <w:szCs w:val="28"/>
                <w:lang w:eastAsia="vi-VN"/>
              </w:rPr>
            </w:pPr>
            <w:r>
              <w:rPr>
                <w:rFonts w:eastAsia="Calibri"/>
                <w:color w:val="FF0000"/>
                <w:sz w:val="28"/>
                <w:szCs w:val="28"/>
                <w:lang w:eastAsia="vi-VN"/>
              </w:rPr>
              <w:t>- Cái tên</w:t>
            </w:r>
            <w:r>
              <w:rPr>
                <w:rFonts w:eastAsia="Calibri"/>
                <w:color w:val="000000"/>
                <w:sz w:val="28"/>
                <w:szCs w:val="28"/>
                <w:lang w:eastAsia="vi-VN"/>
              </w:rPr>
              <w:t xml:space="preserve"> cũng do Dế Mèn đặt (giễu cợt).</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w:t>
            </w:r>
            <w:r>
              <w:rPr>
                <w:rFonts w:eastAsia="Calibri"/>
                <w:color w:val="FF0000"/>
                <w:sz w:val="28"/>
                <w:szCs w:val="28"/>
                <w:lang w:eastAsia="vi-VN"/>
              </w:rPr>
              <w:t>Cách xưng hô</w:t>
            </w:r>
            <w:r>
              <w:rPr>
                <w:rFonts w:eastAsia="Calibri"/>
                <w:color w:val="000000"/>
                <w:sz w:val="28"/>
                <w:szCs w:val="28"/>
                <w:lang w:eastAsia="vi-VN"/>
              </w:rPr>
              <w:t>: “chú mày”- “ta”.</w:t>
            </w:r>
          </w:p>
          <w:p w:rsidR="00081507" w:rsidRDefault="00081507" w:rsidP="007B44F5">
            <w:pPr>
              <w:shd w:val="clear" w:color="auto" w:fill="FFFFFF"/>
              <w:jc w:val="both"/>
              <w:rPr>
                <w:rFonts w:eastAsia="Calibri"/>
                <w:color w:val="FF0000"/>
                <w:sz w:val="28"/>
                <w:szCs w:val="28"/>
                <w:lang w:eastAsia="vi-VN"/>
              </w:rPr>
            </w:pPr>
            <w:r>
              <w:rPr>
                <w:rFonts w:eastAsia="Calibri"/>
                <w:color w:val="FF0000"/>
                <w:sz w:val="28"/>
                <w:szCs w:val="28"/>
                <w:lang w:eastAsia="vi-VN"/>
              </w:rPr>
              <w:t>- Ngoại hình:</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Như gã nghiện thuốc phiện.</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Cánh ngắn ngủn, râu một mẩu, mặt mũi ngẩn ngơ.</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Hôi như cú mèo.</w:t>
            </w:r>
          </w:p>
          <w:p w:rsidR="00081507" w:rsidRDefault="00081507" w:rsidP="007B44F5">
            <w:pPr>
              <w:shd w:val="clear" w:color="auto" w:fill="FFFFFF"/>
              <w:jc w:val="both"/>
              <w:rPr>
                <w:rFonts w:eastAsia="Calibri"/>
                <w:color w:val="FF0000"/>
                <w:sz w:val="28"/>
                <w:szCs w:val="28"/>
                <w:lang w:eastAsia="vi-VN"/>
              </w:rPr>
            </w:pPr>
            <w:r>
              <w:rPr>
                <w:rFonts w:eastAsia="Calibri"/>
                <w:color w:val="FF0000"/>
                <w:sz w:val="28"/>
                <w:szCs w:val="28"/>
                <w:lang w:eastAsia="vi-VN"/>
              </w:rPr>
              <w:t>- Nhận xét về tính cách, sinh hoạt của Dế Choắt:</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Dại dột, có lớn mà không có khôn.</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w:t>
            </w:r>
            <w:proofErr w:type="gramStart"/>
            <w:r>
              <w:rPr>
                <w:rFonts w:eastAsia="Calibri"/>
                <w:color w:val="000000"/>
                <w:sz w:val="28"/>
                <w:szCs w:val="28"/>
                <w:lang w:eastAsia="vi-VN"/>
              </w:rPr>
              <w:t>Ăn</w:t>
            </w:r>
            <w:proofErr w:type="gramEnd"/>
            <w:r>
              <w:rPr>
                <w:rFonts w:eastAsia="Calibri"/>
                <w:color w:val="000000"/>
                <w:sz w:val="28"/>
                <w:szCs w:val="28"/>
                <w:lang w:eastAsia="vi-VN"/>
              </w:rPr>
              <w:t xml:space="preserve"> ở bẩn thỉu, lôi thôi.</w:t>
            </w:r>
          </w:p>
          <w:p w:rsidR="00081507" w:rsidRDefault="00081507" w:rsidP="007B44F5">
            <w:pPr>
              <w:shd w:val="clear" w:color="auto" w:fill="FFFFFF"/>
              <w:jc w:val="both"/>
              <w:rPr>
                <w:rFonts w:eastAsia="Calibri"/>
                <w:color w:val="000000"/>
                <w:sz w:val="28"/>
                <w:szCs w:val="28"/>
                <w:lang w:eastAsia="vi-VN"/>
              </w:rPr>
            </w:pPr>
            <w:r>
              <w:rPr>
                <w:rFonts w:eastAsia="Calibri"/>
                <w:color w:val="FF0000"/>
                <w:sz w:val="28"/>
                <w:szCs w:val="28"/>
                <w:lang w:eastAsia="vi-VN"/>
              </w:rPr>
              <w:t>- Lời từ chối của Dế Mèn khi Dé Choắt mong muốn được giúp đỡ: (</w:t>
            </w:r>
            <w:r>
              <w:rPr>
                <w:rFonts w:eastAsia="Calibri"/>
                <w:color w:val="000000"/>
                <w:sz w:val="28"/>
                <w:szCs w:val="28"/>
                <w:lang w:eastAsia="vi-VN"/>
              </w:rPr>
              <w:t>đào hang sâu, có đường sang hang của Dế Mèn phòng lúc hoạn nạn), Dế Mèn thẳng thừng từ chối, thậm chí còn miệt thị Dế Choắt: hôi hám…</w:t>
            </w:r>
          </w:p>
          <w:p w:rsidR="00081507" w:rsidRDefault="00081507" w:rsidP="007B44F5">
            <w:pPr>
              <w:shd w:val="clear" w:color="auto" w:fill="FFFFFF"/>
              <w:jc w:val="both"/>
              <w:rPr>
                <w:rFonts w:eastAsia="Calibri"/>
                <w:color w:val="000000"/>
                <w:sz w:val="28"/>
                <w:szCs w:val="28"/>
                <w:lang w:eastAsia="vi-VN"/>
              </w:rPr>
            </w:pPr>
            <m:oMath>
              <m:r>
                <w:rPr>
                  <w:rFonts w:ascii="Cambria Math" w:hAnsi="Cambria Math"/>
                  <w:color w:val="000000"/>
                  <w:sz w:val="28"/>
                  <w:szCs w:val="28"/>
                </w:rPr>
                <m:t>→</m:t>
              </m:r>
            </m:oMath>
            <w:r>
              <w:rPr>
                <w:rFonts w:eastAsia="Calibri"/>
                <w:color w:val="000000"/>
                <w:sz w:val="28"/>
                <w:szCs w:val="28"/>
                <w:lang w:eastAsia="vi-VN"/>
              </w:rPr>
              <w:t>Dế Choắt trong mắt của Dế Mèn: Xấu xí, yếu ớt, lười nhác, bẩn thỉu.</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w:t>
            </w:r>
            <w:r>
              <w:rPr>
                <w:rFonts w:eastAsia="Calibri"/>
                <w:color w:val="FF0000"/>
                <w:sz w:val="28"/>
                <w:szCs w:val="28"/>
                <w:lang w:eastAsia="vi-VN"/>
              </w:rPr>
              <w:t>Thái độ của Dế Mèn</w:t>
            </w:r>
            <w:r>
              <w:rPr>
                <w:rFonts w:eastAsia="Calibri"/>
                <w:color w:val="000000"/>
                <w:sz w:val="28"/>
                <w:szCs w:val="28"/>
                <w:lang w:eastAsia="vi-VN"/>
              </w:rPr>
              <w:t>: Coi thường, khinh khi, nhìn bạn với cái nhìn trịch thượng.</w:t>
            </w:r>
          </w:p>
          <w:p w:rsidR="00081507" w:rsidRDefault="00081507" w:rsidP="007B44F5">
            <w:pPr>
              <w:shd w:val="clear" w:color="auto" w:fill="FFFFFF"/>
              <w:jc w:val="both"/>
              <w:rPr>
                <w:rFonts w:eastAsia="Calibri"/>
                <w:color w:val="000000"/>
                <w:sz w:val="28"/>
                <w:szCs w:val="28"/>
                <w:lang w:eastAsia="vi-VN"/>
              </w:rPr>
            </w:pPr>
            <m:oMath>
              <m:r>
                <w:rPr>
                  <w:rFonts w:ascii="Cambria Math" w:hAnsi="Cambria Math"/>
                  <w:color w:val="000000"/>
                  <w:sz w:val="28"/>
                  <w:szCs w:val="28"/>
                </w:rPr>
                <m:t>→</m:t>
              </m:r>
            </m:oMath>
            <w:r>
              <w:rPr>
                <w:rFonts w:eastAsia="Calibri"/>
                <w:color w:val="000000"/>
                <w:sz w:val="28"/>
                <w:szCs w:val="28"/>
                <w:lang w:eastAsia="vi-VN"/>
              </w:rPr>
              <w:t xml:space="preserve"> Ích kỉ, hẹp hòi, ngạo mạn, lạnh lùng trước hoàn cảnh khốn khó của đồng loại.</w:t>
            </w:r>
          </w:p>
          <w:p w:rsidR="00081507" w:rsidRDefault="00081507" w:rsidP="007B44F5">
            <w:pPr>
              <w:shd w:val="clear" w:color="auto" w:fill="FFFFFF"/>
              <w:jc w:val="both"/>
              <w:rPr>
                <w:rFonts w:eastAsia="Calibri"/>
                <w:b/>
                <w:color w:val="000000"/>
                <w:sz w:val="28"/>
                <w:szCs w:val="28"/>
                <w:lang w:eastAsia="vi-VN"/>
              </w:rPr>
            </w:pPr>
            <w:r>
              <w:rPr>
                <w:rFonts w:eastAsia="Calibri"/>
                <w:b/>
                <w:color w:val="000000"/>
                <w:sz w:val="28"/>
                <w:szCs w:val="28"/>
                <w:lang w:eastAsia="vi-VN"/>
              </w:rPr>
              <w:t>* Dế Mèn trêu chị Cốc dẫn đến cái chết của Dế Choắt.</w:t>
            </w:r>
          </w:p>
          <w:p w:rsidR="00081507" w:rsidRDefault="00081507" w:rsidP="007B44F5">
            <w:pPr>
              <w:tabs>
                <w:tab w:val="left" w:pos="2184"/>
              </w:tabs>
              <w:rPr>
                <w:rFonts w:eastAsia="MS Mincho"/>
                <w:color w:val="7030A0"/>
                <w:sz w:val="28"/>
                <w:szCs w:val="28"/>
                <w:lang w:eastAsia="ja-JP"/>
              </w:rPr>
            </w:pPr>
            <w:r>
              <w:rPr>
                <w:rFonts w:eastAsia="MS Mincho"/>
                <w:color w:val="7030A0"/>
                <w:sz w:val="28"/>
                <w:szCs w:val="28"/>
                <w:lang w:eastAsia="ja-JP"/>
              </w:rPr>
              <w:t>- Diễn biến hành động và tâm lí của Dế Mèn:</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Lúc đầu thì huênh hoang trước Dế Choắt.</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Hát véo von, xấc xược… với chị Cốc</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Sau đó chui tọt vào hang vắt chân chữ ngũ, nằm khểnh yên trí...  đắc ý.</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 Khi Dế choắt bị Cốc mổ thì nằm im thin thít, khi Cốc bay đi rồi mới dám mon men bò ra khỏi hang. </w:t>
            </w:r>
          </w:p>
          <w:p w:rsidR="00081507" w:rsidRDefault="00081507" w:rsidP="007B44F5">
            <w:pPr>
              <w:tabs>
                <w:tab w:val="left" w:pos="2184"/>
              </w:tabs>
              <w:rPr>
                <w:rFonts w:eastAsia="MS Mincho"/>
                <w:color w:val="0D0D0D"/>
                <w:sz w:val="28"/>
                <w:szCs w:val="28"/>
                <w:lang w:eastAsia="ja-JP"/>
              </w:rPr>
            </w:pPr>
            <m:oMath>
              <m:r>
                <w:rPr>
                  <w:rFonts w:ascii="Cambria Math" w:hAnsi="Cambria Math"/>
                  <w:color w:val="000000"/>
                  <w:sz w:val="28"/>
                  <w:szCs w:val="28"/>
                </w:rPr>
                <m:t xml:space="preserve">→ </m:t>
              </m:r>
            </m:oMath>
            <w:r>
              <w:rPr>
                <w:rFonts w:eastAsia="MS Mincho"/>
                <w:color w:val="0D0D0D"/>
                <w:sz w:val="28"/>
                <w:szCs w:val="28"/>
                <w:lang w:eastAsia="ja-JP"/>
              </w:rPr>
              <w:t>Hèn nhát, tham sống sợ chết, bỏ mặc bạn bè, không dám nhận lỗi.</w:t>
            </w:r>
          </w:p>
          <w:p w:rsidR="00081507" w:rsidRDefault="00081507" w:rsidP="007B44F5">
            <w:pPr>
              <w:tabs>
                <w:tab w:val="left" w:pos="2184"/>
              </w:tabs>
              <w:rPr>
                <w:rFonts w:eastAsia="MS Mincho"/>
                <w:color w:val="0D0D0D"/>
                <w:sz w:val="28"/>
                <w:szCs w:val="28"/>
                <w:lang w:eastAsia="ja-JP"/>
              </w:rPr>
            </w:pP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Đó không dũng cảm mà là sự liều lĩnh, ngông cuồng thiếu suy nghĩ: vì nó sẽ gây ra hậu quả nghiêm trọng cho Dế Choắt.</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 Dế Mèn bỏ mặc bạn bẻ trong cơn nguy </w:t>
            </w:r>
            <w:r>
              <w:rPr>
                <w:rFonts w:eastAsia="MS Mincho"/>
                <w:color w:val="0D0D0D"/>
                <w:sz w:val="28"/>
                <w:szCs w:val="28"/>
                <w:lang w:eastAsia="ja-JP"/>
              </w:rPr>
              <w:lastRenderedPageBreak/>
              <w:t>hiểm…hèn nhát, không dám nhận lỗi</w:t>
            </w: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r>
              <w:rPr>
                <w:rFonts w:eastAsia="MS Mincho"/>
                <w:b/>
                <w:color w:val="0D0D0D"/>
                <w:sz w:val="28"/>
                <w:szCs w:val="28"/>
                <w:lang w:eastAsia="ja-JP"/>
              </w:rPr>
              <w:t>2</w:t>
            </w:r>
            <w:r>
              <w:rPr>
                <w:rFonts w:eastAsia="MS Mincho"/>
                <w:color w:val="0D0D0D"/>
                <w:sz w:val="28"/>
                <w:szCs w:val="28"/>
                <w:lang w:eastAsia="ja-JP"/>
              </w:rPr>
              <w:t xml:space="preserve">. </w:t>
            </w:r>
            <w:r>
              <w:rPr>
                <w:rFonts w:eastAsia="MS Mincho"/>
                <w:b/>
                <w:color w:val="0D0D0D"/>
                <w:sz w:val="28"/>
                <w:szCs w:val="28"/>
                <w:lang w:eastAsia="ja-JP"/>
              </w:rPr>
              <w:t>Bài học đường đời đầu tiên của Dế Mèn.</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Hậu quả: Gây ra cái chết thảm thương cho Dế Choắt (Kẻ phải trực tiếp chịu hậu quả của trò đùa này là Dế Choắt).</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Với Dế Mèn: + Mất bạn láng giềng. + Bị Dế Choắt dạy cho bài học nhớ đời.</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 Suốt đời phải </w:t>
            </w:r>
            <w:proofErr w:type="gramStart"/>
            <w:r>
              <w:rPr>
                <w:rFonts w:eastAsia="MS Mincho"/>
                <w:color w:val="0D0D0D"/>
                <w:sz w:val="28"/>
                <w:szCs w:val="28"/>
                <w:lang w:eastAsia="ja-JP"/>
              </w:rPr>
              <w:t>ân</w:t>
            </w:r>
            <w:proofErr w:type="gramEnd"/>
            <w:r>
              <w:rPr>
                <w:rFonts w:eastAsia="MS Mincho"/>
                <w:color w:val="0D0D0D"/>
                <w:sz w:val="28"/>
                <w:szCs w:val="28"/>
                <w:lang w:eastAsia="ja-JP"/>
              </w:rPr>
              <w:t xml:space="preserve"> hận vì lỗi lầm của mình gây ra.</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Tâm trạng của Dế Mèn:</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 Dế Mèn thể hiện </w:t>
            </w:r>
            <w:proofErr w:type="gramStart"/>
            <w:r>
              <w:rPr>
                <w:rFonts w:eastAsia="MS Mincho"/>
                <w:color w:val="0D0D0D"/>
                <w:sz w:val="28"/>
                <w:szCs w:val="28"/>
                <w:lang w:eastAsia="ja-JP"/>
              </w:rPr>
              <w:t>ân</w:t>
            </w:r>
            <w:proofErr w:type="gramEnd"/>
            <w:r>
              <w:rPr>
                <w:rFonts w:eastAsia="MS Mincho"/>
                <w:color w:val="0D0D0D"/>
                <w:sz w:val="28"/>
                <w:szCs w:val="28"/>
                <w:lang w:eastAsia="ja-JP"/>
              </w:rPr>
              <w:t xml:space="preserve"> hận, hối lỗi.</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 Nâng đầu Dế Choắt vừa thương, vừa </w:t>
            </w:r>
            <w:proofErr w:type="gramStart"/>
            <w:r>
              <w:rPr>
                <w:rFonts w:eastAsia="MS Mincho"/>
                <w:color w:val="0D0D0D"/>
                <w:sz w:val="28"/>
                <w:szCs w:val="28"/>
                <w:lang w:eastAsia="ja-JP"/>
              </w:rPr>
              <w:t>ăn</w:t>
            </w:r>
            <w:proofErr w:type="gramEnd"/>
            <w:r>
              <w:rPr>
                <w:rFonts w:eastAsia="MS Mincho"/>
                <w:color w:val="0D0D0D"/>
                <w:sz w:val="28"/>
                <w:szCs w:val="28"/>
                <w:lang w:eastAsia="ja-JP"/>
              </w:rPr>
              <w:t xml:space="preserve"> năn hối hận.</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Chôn xác Dế Choắt vào bụi cỏ um tùm.</w:t>
            </w:r>
          </w:p>
          <w:p w:rsidR="00081507" w:rsidRDefault="00081507" w:rsidP="007B44F5">
            <w:pPr>
              <w:tabs>
                <w:tab w:val="left" w:pos="2184"/>
              </w:tabs>
              <w:rPr>
                <w:rFonts w:eastAsia="MS Mincho"/>
                <w:b/>
                <w:color w:val="0D0D0D"/>
                <w:sz w:val="28"/>
                <w:szCs w:val="28"/>
                <w:lang w:eastAsia="ja-JP"/>
              </w:rPr>
            </w:pPr>
            <w:r>
              <w:rPr>
                <w:rFonts w:eastAsia="MS Mincho"/>
                <w:b/>
                <w:color w:val="0D0D0D"/>
                <w:sz w:val="28"/>
                <w:szCs w:val="28"/>
                <w:lang w:eastAsia="ja-JP"/>
              </w:rPr>
              <w:t>* Nhận xét:</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Sự thay đổi đó bất ngờ song hợp lý bởi cái chết của Dế Choắt đã tác động mạnh mẽ tới suy nghĩ của Dế Mèn, vì Dế Mèn sốc nổi song không ác ý.</w:t>
            </w:r>
          </w:p>
          <w:p w:rsidR="00081507" w:rsidRDefault="00081507" w:rsidP="007B44F5">
            <w:pPr>
              <w:tabs>
                <w:tab w:val="left" w:pos="2184"/>
              </w:tabs>
              <w:rPr>
                <w:rFonts w:eastAsia="MS Mincho"/>
                <w:color w:val="0D0D0D"/>
                <w:sz w:val="28"/>
                <w:szCs w:val="28"/>
                <w:lang w:eastAsia="ja-JP"/>
              </w:rPr>
            </w:pPr>
            <m:oMath>
              <m:r>
                <w:rPr>
                  <w:rFonts w:ascii="Cambria Math" w:hAnsi="Cambria Math"/>
                  <w:color w:val="000000"/>
                  <w:sz w:val="28"/>
                  <w:szCs w:val="28"/>
                </w:rPr>
                <m:t>→</m:t>
              </m:r>
            </m:oMath>
            <w:r>
              <w:rPr>
                <w:rFonts w:eastAsia="MS Mincho"/>
                <w:color w:val="0D0D0D"/>
                <w:sz w:val="28"/>
                <w:szCs w:val="28"/>
                <w:lang w:eastAsia="ja-JP"/>
              </w:rPr>
              <w:t xml:space="preserve">Ở đây có sự biến đổi tâm lý: từ thái độ kiêu ngạo, hống hách sang </w:t>
            </w:r>
            <w:proofErr w:type="gramStart"/>
            <w:r>
              <w:rPr>
                <w:rFonts w:eastAsia="MS Mincho"/>
                <w:color w:val="0D0D0D"/>
                <w:sz w:val="28"/>
                <w:szCs w:val="28"/>
                <w:lang w:eastAsia="ja-JP"/>
              </w:rPr>
              <w:t>ăn</w:t>
            </w:r>
            <w:proofErr w:type="gramEnd"/>
            <w:r>
              <w:rPr>
                <w:rFonts w:eastAsia="MS Mincho"/>
                <w:color w:val="0D0D0D"/>
                <w:sz w:val="28"/>
                <w:szCs w:val="28"/>
                <w:lang w:eastAsia="ja-JP"/>
              </w:rPr>
              <w:t xml:space="preserve"> năn, hối hận.</w:t>
            </w:r>
          </w:p>
          <w:p w:rsidR="00081507" w:rsidRDefault="00081507" w:rsidP="007B44F5">
            <w:pPr>
              <w:tabs>
                <w:tab w:val="left" w:pos="2184"/>
              </w:tabs>
              <w:rPr>
                <w:rFonts w:eastAsia="MS Mincho"/>
                <w:color w:val="0D0D0D"/>
                <w:sz w:val="28"/>
                <w:szCs w:val="28"/>
                <w:lang w:eastAsia="ja-JP"/>
              </w:rPr>
            </w:pPr>
            <m:oMath>
              <m:r>
                <w:rPr>
                  <w:rFonts w:ascii="Cambria Math" w:hAnsi="Cambria Math"/>
                  <w:color w:val="000000"/>
                  <w:sz w:val="28"/>
                  <w:szCs w:val="28"/>
                </w:rPr>
                <m:t>→</m:t>
              </m:r>
            </m:oMath>
            <w:r>
              <w:rPr>
                <w:rFonts w:eastAsia="MS Mincho"/>
                <w:color w:val="0D0D0D"/>
                <w:sz w:val="28"/>
                <w:szCs w:val="28"/>
                <w:lang w:eastAsia="ja-JP"/>
              </w:rPr>
              <w:t>Nghệ thuật miêu tả tâm lí nhân vật sinh động, hợp lí.</w:t>
            </w:r>
          </w:p>
          <w:p w:rsidR="00081507" w:rsidRDefault="00081507" w:rsidP="007B44F5">
            <w:pPr>
              <w:tabs>
                <w:tab w:val="left" w:pos="2184"/>
              </w:tabs>
              <w:rPr>
                <w:rFonts w:eastAsia="MS Mincho"/>
                <w:color w:val="0D0D0D"/>
                <w:sz w:val="28"/>
                <w:szCs w:val="28"/>
                <w:lang w:eastAsia="ja-JP"/>
              </w:rPr>
            </w:pP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Sự hối hận của Dế mèn là cần thiết vì kẻ biết lỗi sẽ tránh được lỗi.</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Có thể tha thứ vì tình cảm của Dế Mèn rất chân thành.</w:t>
            </w:r>
          </w:p>
          <w:p w:rsidR="00081507" w:rsidRDefault="00081507" w:rsidP="007B44F5">
            <w:pPr>
              <w:tabs>
                <w:tab w:val="left" w:pos="2184"/>
              </w:tabs>
              <w:rPr>
                <w:rFonts w:eastAsia="MS Mincho"/>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Cuối truyện là hình ảnh Dế Mèn cay đắng vì lỗi lầm của mình, xót thương Dế Choắt, mong Dế Choắt sống lại, nghĩ đến việc thay đổi cách sống của mình.</w:t>
            </w:r>
          </w:p>
          <w:p w:rsidR="00081507" w:rsidRDefault="00081507" w:rsidP="007B44F5">
            <w:pPr>
              <w:tabs>
                <w:tab w:val="left" w:pos="2184"/>
              </w:tabs>
              <w:rPr>
                <w:rFonts w:eastAsia="MS Mincho"/>
                <w:color w:val="0D0D0D"/>
                <w:sz w:val="28"/>
                <w:szCs w:val="28"/>
                <w:lang w:eastAsia="ja-JP"/>
              </w:rPr>
            </w:pPr>
          </w:p>
          <w:p w:rsidR="00081507" w:rsidRDefault="00081507" w:rsidP="007B44F5">
            <w:pPr>
              <w:tabs>
                <w:tab w:val="left" w:pos="2184"/>
              </w:tabs>
              <w:rPr>
                <w:rFonts w:eastAsia="MS Mincho"/>
                <w:color w:val="0D0D0D"/>
                <w:sz w:val="28"/>
                <w:szCs w:val="28"/>
                <w:lang w:eastAsia="ja-JP"/>
              </w:rPr>
            </w:pPr>
          </w:p>
          <w:p w:rsidR="00081507" w:rsidRDefault="00081507" w:rsidP="007B44F5">
            <w:pPr>
              <w:tabs>
                <w:tab w:val="left" w:pos="2184"/>
              </w:tabs>
              <w:rPr>
                <w:rFonts w:eastAsia="MS Mincho"/>
                <w:color w:val="0D0D0D"/>
                <w:sz w:val="28"/>
                <w:szCs w:val="28"/>
                <w:lang w:eastAsia="ja-JP"/>
              </w:rPr>
            </w:pPr>
          </w:p>
          <w:p w:rsidR="00081507" w:rsidRDefault="00081507" w:rsidP="007B44F5">
            <w:pPr>
              <w:tabs>
                <w:tab w:val="left" w:pos="2184"/>
              </w:tabs>
              <w:rPr>
                <w:rFonts w:eastAsia="MS Mincho"/>
                <w:color w:val="0D0D0D"/>
                <w:sz w:val="28"/>
                <w:szCs w:val="28"/>
                <w:lang w:eastAsia="ja-JP"/>
              </w:rPr>
            </w:pP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 Bài học về cách ứng xử, sống khiêm tốn, biết tôn </w:t>
            </w:r>
            <w:r>
              <w:rPr>
                <w:rFonts w:eastAsia="MS Mincho"/>
                <w:color w:val="0D0D0D"/>
                <w:sz w:val="28"/>
                <w:szCs w:val="28"/>
                <w:lang w:eastAsia="ja-JP"/>
              </w:rPr>
              <w:lastRenderedPageBreak/>
              <w:t>trọng người khác.</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Bài học về tình thân ái, chan hòa.</w:t>
            </w:r>
          </w:p>
          <w:p w:rsidR="00081507" w:rsidRDefault="00081507" w:rsidP="007B44F5">
            <w:pPr>
              <w:tabs>
                <w:tab w:val="left" w:pos="2184"/>
              </w:tabs>
              <w:rPr>
                <w:rFonts w:eastAsia="MS Mincho"/>
                <w:color w:val="0D0D0D"/>
                <w:sz w:val="28"/>
                <w:szCs w:val="28"/>
                <w:lang w:eastAsia="ja-JP"/>
              </w:rPr>
            </w:pPr>
          </w:p>
          <w:p w:rsidR="00081507" w:rsidRDefault="00081507" w:rsidP="007B44F5">
            <w:pPr>
              <w:shd w:val="clear" w:color="auto" w:fill="FFFFFF"/>
              <w:jc w:val="both"/>
              <w:rPr>
                <w:rFonts w:eastAsia="Times New Roman"/>
                <w:color w:val="000000"/>
                <w:sz w:val="28"/>
                <w:szCs w:val="28"/>
                <w:lang w:eastAsia="en-US"/>
              </w:rPr>
            </w:pPr>
            <w:r>
              <w:rPr>
                <w:rFonts w:eastAsia="Times New Roman"/>
                <w:color w:val="000000"/>
                <w:sz w:val="28"/>
                <w:szCs w:val="28"/>
              </w:rPr>
              <w:t xml:space="preserve">- Bài học đường đời đầu tiên mà Dế Mèn rút ra sau cái chết của Dế Choắt: Thói ngông cuồng của mình, trêu đùa, khinh thường người khác, thoả mãn niềm vui cho mình đã gây ra hậu quả khôn lường, phải </w:t>
            </w:r>
            <w:proofErr w:type="gramStart"/>
            <w:r>
              <w:rPr>
                <w:rFonts w:eastAsia="Times New Roman"/>
                <w:color w:val="000000"/>
                <w:sz w:val="28"/>
                <w:szCs w:val="28"/>
              </w:rPr>
              <w:t>ân</w:t>
            </w:r>
            <w:proofErr w:type="gramEnd"/>
            <w:r>
              <w:rPr>
                <w:rFonts w:eastAsia="Times New Roman"/>
                <w:color w:val="000000"/>
                <w:sz w:val="28"/>
                <w:szCs w:val="28"/>
              </w:rPr>
              <w:t xml:space="preserve"> hận suốt đời.</w:t>
            </w:r>
          </w:p>
          <w:p w:rsidR="00081507" w:rsidRDefault="00081507" w:rsidP="007B44F5">
            <w:pPr>
              <w:shd w:val="clear" w:color="auto" w:fill="FFFFFF"/>
              <w:jc w:val="both"/>
              <w:rPr>
                <w:rFonts w:eastAsia="Times New Roman"/>
                <w:color w:val="000000"/>
                <w:sz w:val="28"/>
                <w:szCs w:val="28"/>
              </w:rPr>
            </w:pPr>
            <w:r>
              <w:rPr>
                <w:rFonts w:eastAsia="Times New Roman"/>
                <w:color w:val="000000"/>
                <w:sz w:val="28"/>
                <w:szCs w:val="28"/>
              </w:rPr>
              <w:t>- Việc tác giả sử dụng ngôi kể thứ nhất, cho Dế Mèn tự kể lại câu chuyện của mình đã khiến câu chuyện trở nên chân thực, khách quan, nhân vật có thể bộc lộ rõ nhất tâm trạng, cảm xúc của mình khi trải qua.</w:t>
            </w: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p w:rsidR="00081507" w:rsidRDefault="00081507" w:rsidP="007B44F5">
            <w:pPr>
              <w:tabs>
                <w:tab w:val="left" w:pos="2184"/>
              </w:tabs>
              <w:rPr>
                <w:rFonts w:eastAsia="MS Mincho"/>
                <w:b/>
                <w:color w:val="0D0D0D"/>
                <w:sz w:val="28"/>
                <w:szCs w:val="28"/>
                <w:lang w:eastAsia="ja-JP"/>
              </w:rPr>
            </w:pPr>
          </w:p>
        </w:tc>
      </w:tr>
    </w:tbl>
    <w:p w:rsidR="00081507" w:rsidRDefault="00081507" w:rsidP="007B44F5">
      <w:pPr>
        <w:tabs>
          <w:tab w:val="left" w:pos="2184"/>
        </w:tabs>
        <w:rPr>
          <w:rFonts w:eastAsia="MS Mincho"/>
          <w:b/>
          <w:color w:val="0D0D0D"/>
          <w:sz w:val="28"/>
          <w:szCs w:val="28"/>
          <w:lang w:eastAsia="ja-JP"/>
        </w:rPr>
      </w:pPr>
      <w:r>
        <w:rPr>
          <w:rFonts w:eastAsia="MS Mincho"/>
          <w:b/>
          <w:color w:val="0D0D0D"/>
          <w:sz w:val="28"/>
          <w:szCs w:val="28"/>
          <w:lang w:eastAsia="ja-JP"/>
        </w:rPr>
        <w:lastRenderedPageBreak/>
        <w:t xml:space="preserve">                                     </w:t>
      </w:r>
    </w:p>
    <w:p w:rsidR="00081507" w:rsidRDefault="00081507" w:rsidP="007B44F5">
      <w:pPr>
        <w:rPr>
          <w:rFonts w:eastAsia="MS Mincho" w:cstheme="minorBidi"/>
          <w:b/>
          <w:color w:val="FF0000"/>
          <w:sz w:val="28"/>
          <w:szCs w:val="28"/>
          <w:lang w:eastAsia="ja-JP"/>
        </w:rPr>
      </w:pPr>
      <w:r>
        <w:rPr>
          <w:rFonts w:eastAsia="MS Mincho"/>
          <w:b/>
          <w:color w:val="FF0000"/>
          <w:sz w:val="28"/>
          <w:szCs w:val="28"/>
          <w:lang w:eastAsia="ja-JP"/>
        </w:rPr>
        <w:t>III.Tổng kết</w:t>
      </w:r>
    </w:p>
    <w:p w:rsidR="00081507" w:rsidRDefault="00081507" w:rsidP="007B44F5">
      <w:pPr>
        <w:rPr>
          <w:rFonts w:eastAsia="Times New Roman"/>
          <w:b/>
          <w:sz w:val="28"/>
          <w:szCs w:val="28"/>
          <w:lang w:val="pt-BR" w:eastAsia="en-US"/>
        </w:rPr>
      </w:pPr>
      <w:r>
        <w:rPr>
          <w:rFonts w:eastAsia="Times New Roman"/>
          <w:b/>
          <w:sz w:val="28"/>
          <w:szCs w:val="28"/>
          <w:lang w:val="pt-BR"/>
        </w:rPr>
        <w:t xml:space="preserve">a. </w:t>
      </w:r>
      <w:r>
        <w:rPr>
          <w:rFonts w:eastAsia="MS Mincho"/>
          <w:b/>
          <w:color w:val="0D0D0D"/>
          <w:sz w:val="28"/>
          <w:szCs w:val="28"/>
          <w:lang w:eastAsia="ja-JP"/>
        </w:rPr>
        <w:t>Mục tiêu: Đ2, Đ3, Đ5, N1, GT-HT, GQVĐ, NA</w:t>
      </w:r>
    </w:p>
    <w:p w:rsidR="00081507" w:rsidRDefault="00081507" w:rsidP="007B44F5">
      <w:pPr>
        <w:tabs>
          <w:tab w:val="left" w:pos="2184"/>
        </w:tabs>
        <w:rPr>
          <w:rFonts w:eastAsia="MS Mincho"/>
          <w:b/>
          <w:color w:val="0D0D0D"/>
          <w:sz w:val="28"/>
          <w:szCs w:val="28"/>
          <w:lang w:eastAsia="ja-JP"/>
        </w:rPr>
      </w:pPr>
      <w:r>
        <w:rPr>
          <w:rFonts w:eastAsia="MS Mincho"/>
          <w:color w:val="0D0D0D"/>
          <w:sz w:val="28"/>
          <w:szCs w:val="28"/>
          <w:lang w:eastAsia="ja-JP"/>
        </w:rPr>
        <w:t>- HS tự rút ra được đặc sắc về nghệ thuật, nội dung ý nghĩa của VB “Bài học đường đời đầu tiên”</w:t>
      </w:r>
    </w:p>
    <w:p w:rsidR="00081507" w:rsidRDefault="00081507" w:rsidP="007B44F5">
      <w:pPr>
        <w:tabs>
          <w:tab w:val="left" w:pos="2184"/>
        </w:tabs>
        <w:rPr>
          <w:rFonts w:eastAsia="MS Mincho"/>
          <w:color w:val="0D0D0D"/>
          <w:sz w:val="28"/>
          <w:szCs w:val="28"/>
          <w:lang w:eastAsia="ja-JP"/>
        </w:rPr>
      </w:pPr>
      <w:r>
        <w:rPr>
          <w:rFonts w:eastAsia="MS Mincho"/>
          <w:b/>
          <w:color w:val="0D0D0D"/>
          <w:sz w:val="28"/>
          <w:szCs w:val="28"/>
          <w:lang w:eastAsia="ja-JP"/>
        </w:rPr>
        <w:lastRenderedPageBreak/>
        <w:t>b.</w:t>
      </w:r>
      <w:r>
        <w:rPr>
          <w:rFonts w:eastAsia="MS Mincho"/>
          <w:color w:val="0D0D0D"/>
          <w:sz w:val="28"/>
          <w:szCs w:val="28"/>
          <w:lang w:eastAsia="ja-JP"/>
        </w:rPr>
        <w:t xml:space="preserve"> </w:t>
      </w:r>
      <w:r>
        <w:rPr>
          <w:rFonts w:eastAsia="MS Mincho"/>
          <w:b/>
          <w:color w:val="0D0D0D"/>
          <w:sz w:val="28"/>
          <w:szCs w:val="28"/>
          <w:lang w:eastAsia="ja-JP"/>
        </w:rPr>
        <w:t>Nội dung hoạt động</w:t>
      </w:r>
      <w:r>
        <w:rPr>
          <w:rFonts w:eastAsia="MS Mincho"/>
          <w:color w:val="0D0D0D"/>
          <w:sz w:val="28"/>
          <w:szCs w:val="28"/>
          <w:lang w:eastAsia="ja-JP"/>
        </w:rPr>
        <w:t>: HS làm việc cá nhân để tìm hiểu nội dung và nghệ thuật tác phẩm.</w:t>
      </w:r>
    </w:p>
    <w:p w:rsidR="00081507" w:rsidRDefault="00081507" w:rsidP="007B44F5">
      <w:pPr>
        <w:rPr>
          <w:rFonts w:eastAsia="Times New Roman"/>
          <w:sz w:val="28"/>
          <w:szCs w:val="28"/>
          <w:lang w:val="pt-BR" w:eastAsia="en-US"/>
        </w:rPr>
      </w:pPr>
      <w:r>
        <w:rPr>
          <w:rFonts w:eastAsia="Times New Roman"/>
          <w:b/>
          <w:sz w:val="28"/>
          <w:szCs w:val="28"/>
          <w:lang w:val="pt-BR"/>
        </w:rPr>
        <w:t>c. Sản phẩm</w:t>
      </w:r>
      <w:r>
        <w:rPr>
          <w:rFonts w:eastAsia="Times New Roman"/>
          <w:sz w:val="28"/>
          <w:szCs w:val="28"/>
          <w:lang w:val="pt-BR"/>
        </w:rPr>
        <w:t>: Câu trả lời của HS.</w:t>
      </w:r>
    </w:p>
    <w:p w:rsidR="00081507" w:rsidRDefault="00081507" w:rsidP="007B44F5">
      <w:pPr>
        <w:rPr>
          <w:rFonts w:eastAsia="Times New Roman"/>
          <w:b/>
          <w:sz w:val="28"/>
          <w:szCs w:val="28"/>
          <w:lang w:val="pt-BR"/>
        </w:rPr>
      </w:pPr>
      <w:r>
        <w:rPr>
          <w:rFonts w:eastAsia="Times New Roman"/>
          <w:b/>
          <w:sz w:val="28"/>
          <w:szCs w:val="28"/>
          <w:lang w:val="pt-BR"/>
        </w:rPr>
        <w:t>d. Tổ chức thực hiện hoạt động.</w:t>
      </w:r>
    </w:p>
    <w:p w:rsidR="00081507" w:rsidRDefault="00081507" w:rsidP="007B44F5">
      <w:pPr>
        <w:tabs>
          <w:tab w:val="left" w:pos="2184"/>
        </w:tabs>
        <w:rPr>
          <w:rFonts w:eastAsia="MS Mincho"/>
          <w:b/>
          <w:color w:val="0D0D0D"/>
          <w:sz w:val="28"/>
          <w:szCs w:val="2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37"/>
        <w:gridCol w:w="6171"/>
      </w:tblGrid>
      <w:tr w:rsidR="00081507" w:rsidTr="00081507">
        <w:tc>
          <w:tcPr>
            <w:tcW w:w="4139"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jc w:val="center"/>
              <w:rPr>
                <w:rFonts w:eastAsia="MS Mincho"/>
                <w:b/>
                <w:color w:val="0D0D0D"/>
                <w:sz w:val="28"/>
                <w:szCs w:val="28"/>
                <w:lang w:eastAsia="ja-JP"/>
              </w:rPr>
            </w:pPr>
            <w:r>
              <w:rPr>
                <w:rFonts w:eastAsia="MS Mincho"/>
                <w:b/>
                <w:color w:val="0D0D0D"/>
                <w:sz w:val="28"/>
                <w:szCs w:val="28"/>
                <w:lang w:eastAsia="ja-JP"/>
              </w:rPr>
              <w:t>HĐ của GV và HS</w:t>
            </w:r>
          </w:p>
        </w:tc>
        <w:tc>
          <w:tcPr>
            <w:tcW w:w="6175" w:type="dxa"/>
            <w:tcBorders>
              <w:top w:val="single" w:sz="4" w:space="0" w:color="auto"/>
              <w:left w:val="single" w:sz="4" w:space="0" w:color="auto"/>
              <w:bottom w:val="single" w:sz="4" w:space="0" w:color="auto"/>
              <w:right w:val="single" w:sz="4" w:space="0" w:color="auto"/>
            </w:tcBorders>
            <w:hideMark/>
          </w:tcPr>
          <w:p w:rsidR="00081507" w:rsidRDefault="00081507" w:rsidP="007B44F5">
            <w:pPr>
              <w:tabs>
                <w:tab w:val="left" w:pos="2184"/>
              </w:tabs>
              <w:jc w:val="center"/>
              <w:rPr>
                <w:rFonts w:eastAsia="MS Mincho"/>
                <w:b/>
                <w:color w:val="0D0D0D"/>
                <w:sz w:val="28"/>
                <w:szCs w:val="28"/>
                <w:lang w:eastAsia="ja-JP"/>
              </w:rPr>
            </w:pPr>
            <w:r>
              <w:rPr>
                <w:rFonts w:eastAsia="MS Mincho"/>
                <w:b/>
                <w:color w:val="0D0D0D"/>
                <w:sz w:val="28"/>
                <w:szCs w:val="28"/>
                <w:lang w:eastAsia="ja-JP"/>
              </w:rPr>
              <w:t>Dự kiến sản phẩm</w:t>
            </w:r>
          </w:p>
        </w:tc>
      </w:tr>
      <w:tr w:rsidR="00081507" w:rsidTr="00081507">
        <w:tc>
          <w:tcPr>
            <w:tcW w:w="4139"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rPr>
                <w:rFonts w:eastAsia="MS Mincho"/>
                <w:color w:val="0D0D0D"/>
                <w:sz w:val="28"/>
                <w:szCs w:val="28"/>
                <w:lang w:eastAsia="ja-JP"/>
              </w:rPr>
            </w:pPr>
            <w:r>
              <w:rPr>
                <w:rFonts w:eastAsia="MS Mincho"/>
                <w:b/>
                <w:color w:val="FF0000"/>
                <w:sz w:val="28"/>
                <w:szCs w:val="28"/>
                <w:lang w:eastAsia="ja-JP"/>
              </w:rPr>
              <w:t xml:space="preserve">* Bước 1. </w:t>
            </w:r>
            <w:r>
              <w:rPr>
                <w:rFonts w:eastAsia="MS Mincho"/>
                <w:b/>
                <w:color w:val="0D0D0D"/>
                <w:sz w:val="28"/>
                <w:szCs w:val="28"/>
                <w:lang w:eastAsia="ja-JP"/>
              </w:rPr>
              <w:t xml:space="preserve">Chuyển giao nhiệm vụ: </w:t>
            </w:r>
            <w:r>
              <w:rPr>
                <w:rFonts w:eastAsia="MS Mincho"/>
                <w:color w:val="0D0D0D"/>
                <w:sz w:val="28"/>
                <w:szCs w:val="28"/>
                <w:lang w:eastAsia="ja-JP"/>
              </w:rPr>
              <w:t>thảo luận nhóm bàn để trả lời câu hỏi:</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+Nhận xét về đặc sắc nghệ thuật và sức cuốn hút của tác phẩm? Nội dung, ý nghĩa của văn bản?</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Em học tập được gì từ nghệ thuật miêu tả và kể chuyện của Tô Hoài trong văn bản này?</w:t>
            </w:r>
          </w:p>
          <w:p w:rsidR="00081507" w:rsidRDefault="00081507" w:rsidP="007B44F5">
            <w:pPr>
              <w:tabs>
                <w:tab w:val="left" w:pos="2184"/>
              </w:tabs>
              <w:rPr>
                <w:rFonts w:eastAsia="MS Mincho"/>
                <w:b/>
                <w:color w:val="0D0D0D"/>
                <w:sz w:val="28"/>
                <w:szCs w:val="28"/>
                <w:lang w:eastAsia="ja-JP"/>
              </w:rPr>
            </w:pPr>
          </w:p>
          <w:p w:rsidR="00081507" w:rsidRDefault="00081507" w:rsidP="007B44F5">
            <w:pPr>
              <w:shd w:val="clear" w:color="auto" w:fill="FFFFFF"/>
              <w:jc w:val="both"/>
              <w:rPr>
                <w:rFonts w:eastAsia="Calibri"/>
                <w:color w:val="000000"/>
                <w:sz w:val="28"/>
                <w:szCs w:val="28"/>
                <w:lang w:val="vi-VN" w:eastAsia="vi-VN"/>
              </w:rPr>
            </w:pPr>
            <w:r>
              <w:rPr>
                <w:rFonts w:eastAsia="MS Mincho"/>
                <w:b/>
                <w:color w:val="0D0D0D"/>
                <w:sz w:val="28"/>
                <w:szCs w:val="28"/>
                <w:lang w:val="vi-VN" w:eastAsia="ja-JP"/>
              </w:rPr>
              <w:t>* GV hỏi thêm:</w:t>
            </w:r>
            <w:r>
              <w:rPr>
                <w:rFonts w:eastAsia="Calibri"/>
                <w:b/>
                <w:bCs/>
                <w:color w:val="000000"/>
                <w:sz w:val="28"/>
                <w:szCs w:val="28"/>
                <w:lang w:val="vi-VN" w:eastAsia="vi-VN"/>
              </w:rPr>
              <w:t xml:space="preserve"> </w:t>
            </w:r>
            <w:r>
              <w:rPr>
                <w:rFonts w:eastAsia="Calibri"/>
                <w:color w:val="000000"/>
                <w:sz w:val="28"/>
                <w:szCs w:val="28"/>
                <w:lang w:val="vi-VN" w:eastAsia="vi-VN"/>
              </w:rPr>
              <w:t xml:space="preserve">Những dấu hiệu nào giúp em nhận biết </w:t>
            </w:r>
            <w:r>
              <w:rPr>
                <w:rFonts w:eastAsia="Calibri"/>
                <w:i/>
                <w:color w:val="000000"/>
                <w:sz w:val="28"/>
                <w:szCs w:val="28"/>
                <w:lang w:val="vi-VN" w:eastAsia="vi-VN"/>
              </w:rPr>
              <w:t>Bài học đường đời đầu tiên</w:t>
            </w:r>
            <w:r>
              <w:rPr>
                <w:rFonts w:eastAsia="Calibri"/>
                <w:color w:val="000000"/>
                <w:sz w:val="28"/>
                <w:szCs w:val="28"/>
                <w:lang w:val="vi-VN" w:eastAsia="vi-VN"/>
              </w:rPr>
              <w:t xml:space="preserve"> là truyện đồng thoại?</w:t>
            </w:r>
          </w:p>
          <w:p w:rsidR="00081507" w:rsidRDefault="00081507" w:rsidP="007B44F5">
            <w:pPr>
              <w:tabs>
                <w:tab w:val="left" w:pos="2184"/>
              </w:tabs>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tabs>
                <w:tab w:val="left" w:pos="2184"/>
              </w:tabs>
              <w:rPr>
                <w:rFonts w:eastAsia="MS Mincho"/>
                <w:color w:val="0D0D0D"/>
                <w:sz w:val="28"/>
                <w:szCs w:val="28"/>
                <w:lang w:eastAsia="ja-JP"/>
              </w:rPr>
            </w:pPr>
            <w:r>
              <w:rPr>
                <w:rFonts w:eastAsia="Times New Roman"/>
                <w:color w:val="000000"/>
                <w:sz w:val="28"/>
                <w:szCs w:val="28"/>
              </w:rPr>
              <w:t>- Văn bản mang đặc điểm truyện đồng thoại:</w:t>
            </w:r>
          </w:p>
          <w:p w:rsidR="00081507" w:rsidRDefault="00081507" w:rsidP="007B44F5">
            <w:pPr>
              <w:tabs>
                <w:tab w:val="left" w:pos="2184"/>
              </w:tabs>
              <w:rPr>
                <w:rFonts w:eastAsia="MS Mincho"/>
                <w:color w:val="0D0D0D"/>
                <w:sz w:val="28"/>
                <w:szCs w:val="28"/>
                <w:lang w:eastAsia="ja-JP"/>
              </w:rPr>
            </w:pPr>
            <w:r>
              <w:rPr>
                <w:rFonts w:eastAsia="Times New Roman"/>
                <w:color w:val="000000"/>
                <w:sz w:val="28"/>
                <w:szCs w:val="28"/>
              </w:rPr>
              <w:t xml:space="preserve">+ Nhân vật là các loài vật đã được nhân hoá: trong văn bản </w:t>
            </w:r>
            <w:r>
              <w:rPr>
                <w:rFonts w:eastAsia="Times New Roman"/>
                <w:i/>
                <w:color w:val="000000"/>
                <w:sz w:val="28"/>
                <w:szCs w:val="28"/>
              </w:rPr>
              <w:t xml:space="preserve">Bài học đường đời đầu tiên </w:t>
            </w:r>
            <w:r>
              <w:rPr>
                <w:rFonts w:eastAsia="Times New Roman"/>
                <w:color w:val="000000"/>
                <w:sz w:val="28"/>
                <w:szCs w:val="28"/>
              </w:rPr>
              <w:t>có các nhân vật là Dế Mèn, Dế Choắt, Chị Cốc, chị Cào Cào.</w:t>
            </w:r>
          </w:p>
          <w:p w:rsidR="00081507" w:rsidRDefault="00081507" w:rsidP="007B44F5">
            <w:pPr>
              <w:shd w:val="clear" w:color="auto" w:fill="FFFFFF"/>
              <w:jc w:val="both"/>
              <w:rPr>
                <w:rFonts w:eastAsia="Times New Roman"/>
                <w:color w:val="000000"/>
                <w:sz w:val="28"/>
                <w:szCs w:val="28"/>
                <w:lang w:eastAsia="en-US"/>
              </w:rPr>
            </w:pPr>
            <w:r>
              <w:rPr>
                <w:rFonts w:eastAsia="Times New Roman"/>
                <w:color w:val="000000"/>
                <w:sz w:val="28"/>
                <w:szCs w:val="28"/>
              </w:rPr>
              <w:t>+ Thể hiện đặc điểm sinh hoạt của loài vật:</w:t>
            </w:r>
          </w:p>
          <w:p w:rsidR="00081507" w:rsidRDefault="00081507" w:rsidP="007B44F5">
            <w:pPr>
              <w:shd w:val="clear" w:color="auto" w:fill="FFFFFF"/>
              <w:jc w:val="both"/>
              <w:rPr>
                <w:rFonts w:eastAsia="Times New Roman"/>
                <w:color w:val="000000"/>
                <w:sz w:val="28"/>
                <w:szCs w:val="28"/>
              </w:rPr>
            </w:pPr>
            <w:r>
              <w:rPr>
                <w:rFonts w:eastAsia="Times New Roman"/>
                <w:color w:val="000000"/>
                <w:sz w:val="28"/>
                <w:szCs w:val="28"/>
              </w:rPr>
              <w:t>+ Ngoại hình của Dế Mèn được miêu tả bằng những chi tiết đặc trưng cho loài dế: râu, đôi càng, đôi cánh, đầu, cái răng đen.</w:t>
            </w:r>
          </w:p>
          <w:p w:rsidR="00081507" w:rsidRDefault="00081507" w:rsidP="007B44F5">
            <w:pPr>
              <w:shd w:val="clear" w:color="auto" w:fill="FFFFFF"/>
              <w:jc w:val="both"/>
              <w:rPr>
                <w:rFonts w:eastAsia="MS Mincho"/>
                <w:b/>
                <w:color w:val="0D0D0D"/>
                <w:sz w:val="28"/>
                <w:szCs w:val="28"/>
                <w:lang w:eastAsia="ja-JP"/>
              </w:rPr>
            </w:pPr>
            <w:r>
              <w:rPr>
                <w:rFonts w:eastAsia="Calibri"/>
                <w:color w:val="000000"/>
                <w:sz w:val="28"/>
                <w:szCs w:val="28"/>
                <w:lang w:val="vi-VN" w:eastAsia="vi-VN"/>
              </w:rPr>
              <w:t>+ Hành động của Dế Mèn như đạp phanh phách lên ngọn cỏ, đào hang… </w:t>
            </w:r>
          </w:p>
        </w:tc>
        <w:tc>
          <w:tcPr>
            <w:tcW w:w="6175" w:type="dxa"/>
            <w:tcBorders>
              <w:top w:val="single" w:sz="4" w:space="0" w:color="auto"/>
              <w:left w:val="single" w:sz="4" w:space="0" w:color="auto"/>
              <w:bottom w:val="single" w:sz="4" w:space="0" w:color="auto"/>
              <w:right w:val="single" w:sz="4" w:space="0" w:color="auto"/>
            </w:tcBorders>
          </w:tcPr>
          <w:p w:rsidR="00081507" w:rsidRDefault="00081507" w:rsidP="007B44F5">
            <w:pPr>
              <w:tabs>
                <w:tab w:val="left" w:pos="2184"/>
              </w:tabs>
              <w:rPr>
                <w:rFonts w:eastAsia="MS Mincho"/>
                <w:b/>
                <w:color w:val="0D0D0D"/>
                <w:sz w:val="28"/>
                <w:szCs w:val="28"/>
                <w:lang w:eastAsia="ja-JP"/>
              </w:rPr>
            </w:pPr>
            <w:r>
              <w:rPr>
                <w:rFonts w:eastAsia="MS Mincho"/>
                <w:b/>
                <w:color w:val="0D0D0D"/>
                <w:sz w:val="28"/>
                <w:szCs w:val="28"/>
                <w:lang w:eastAsia="ja-JP"/>
              </w:rPr>
              <w:t>1.Nghệ thuật:</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Kể chuyện kết hợp với miêu tả.</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Xây dựng hình tượng nhân vật Dế Mèn gần gũi với trẻ thơ, miêu tả loài vật chính xác, sinh động.</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 Các phép tu từ </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Lựa chọn ngôi kể, lời văn giàu hình ảnh, cảm xúc.</w:t>
            </w:r>
          </w:p>
          <w:p w:rsidR="00081507" w:rsidRDefault="00081507" w:rsidP="007B44F5">
            <w:pPr>
              <w:tabs>
                <w:tab w:val="left" w:pos="2184"/>
              </w:tabs>
              <w:rPr>
                <w:rFonts w:eastAsia="MS Mincho"/>
                <w:color w:val="0D0D0D"/>
                <w:sz w:val="28"/>
                <w:szCs w:val="28"/>
                <w:lang w:eastAsia="ja-JP"/>
              </w:rPr>
            </w:pPr>
            <w:r>
              <w:rPr>
                <w:rFonts w:eastAsia="Times New Roman"/>
                <w:color w:val="000000"/>
                <w:sz w:val="28"/>
                <w:szCs w:val="28"/>
              </w:rPr>
              <w:t>- Văn bản mang đặc điểm truyện đồng thoại.</w:t>
            </w:r>
          </w:p>
          <w:p w:rsidR="00081507" w:rsidRDefault="00081507" w:rsidP="007B44F5">
            <w:pPr>
              <w:tabs>
                <w:tab w:val="left" w:pos="2184"/>
              </w:tabs>
              <w:rPr>
                <w:rFonts w:eastAsia="MS Mincho"/>
                <w:b/>
                <w:color w:val="0D0D0D"/>
                <w:sz w:val="28"/>
                <w:szCs w:val="28"/>
                <w:lang w:eastAsia="ja-JP"/>
              </w:rPr>
            </w:pPr>
            <w:r>
              <w:rPr>
                <w:rFonts w:eastAsia="MS Mincho"/>
                <w:b/>
                <w:color w:val="0D0D0D"/>
                <w:sz w:val="28"/>
                <w:szCs w:val="28"/>
                <w:lang w:eastAsia="ja-JP"/>
              </w:rPr>
              <w:t>2. Nội dung:</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Vẻ đẹp cường tráng của Dế Mèn. Dế Mèn kiêu căng, xốc nổi gây ra cái chết của Dế Choắt. Dế Mèn hối hận và rút ra bài học cho mình.</w:t>
            </w:r>
          </w:p>
          <w:p w:rsidR="00081507" w:rsidRDefault="00081507" w:rsidP="007B44F5">
            <w:pPr>
              <w:tabs>
                <w:tab w:val="left" w:pos="2184"/>
              </w:tabs>
              <w:rPr>
                <w:rFonts w:eastAsia="MS Mincho"/>
                <w:color w:val="0D0D0D"/>
                <w:sz w:val="28"/>
                <w:szCs w:val="28"/>
                <w:lang w:eastAsia="ja-JP"/>
              </w:rPr>
            </w:pPr>
            <w:r>
              <w:rPr>
                <w:rFonts w:eastAsia="MS Mincho"/>
                <w:color w:val="0D0D0D"/>
                <w:sz w:val="28"/>
                <w:szCs w:val="28"/>
                <w:lang w:eastAsia="ja-JP"/>
              </w:rPr>
              <w:t xml:space="preserve">- Bài học về lối sống thân ái, chan hòa; yêu thương giúp đỡ bạn bè; cách ứng xử lễ độ, khiêm nhường; sự tự chủ; </w:t>
            </w:r>
            <w:proofErr w:type="gramStart"/>
            <w:r>
              <w:rPr>
                <w:rFonts w:eastAsia="MS Mincho"/>
                <w:color w:val="0D0D0D"/>
                <w:sz w:val="28"/>
                <w:szCs w:val="28"/>
                <w:lang w:eastAsia="ja-JP"/>
              </w:rPr>
              <w:t>ăn</w:t>
            </w:r>
            <w:proofErr w:type="gramEnd"/>
            <w:r>
              <w:rPr>
                <w:rFonts w:eastAsia="MS Mincho"/>
                <w:color w:val="0D0D0D"/>
                <w:sz w:val="28"/>
                <w:szCs w:val="28"/>
                <w:lang w:eastAsia="ja-JP"/>
              </w:rPr>
              <w:t xml:space="preserve"> năn hối lỗi trước cử chỉ sai lầm...</w:t>
            </w:r>
          </w:p>
          <w:p w:rsidR="00081507" w:rsidRDefault="00081507" w:rsidP="007B44F5">
            <w:pPr>
              <w:shd w:val="clear" w:color="auto" w:fill="FFFFFF"/>
              <w:jc w:val="both"/>
              <w:rPr>
                <w:rFonts w:eastAsia="Times New Roman"/>
                <w:color w:val="000000"/>
                <w:sz w:val="28"/>
                <w:szCs w:val="28"/>
                <w:lang w:eastAsia="en-US"/>
              </w:rPr>
            </w:pPr>
          </w:p>
        </w:tc>
      </w:tr>
    </w:tbl>
    <w:p w:rsidR="00081507" w:rsidRDefault="00081507" w:rsidP="007B44F5">
      <w:pPr>
        <w:tabs>
          <w:tab w:val="left" w:pos="2184"/>
        </w:tabs>
        <w:rPr>
          <w:rFonts w:eastAsia="MS Mincho"/>
          <w:b/>
          <w:color w:val="0D0D0D"/>
          <w:sz w:val="28"/>
          <w:szCs w:val="28"/>
          <w:lang w:eastAsia="ja-JP"/>
        </w:rPr>
      </w:pPr>
    </w:p>
    <w:p w:rsidR="00081507" w:rsidRDefault="00081507" w:rsidP="007B44F5">
      <w:pPr>
        <w:shd w:val="clear" w:color="auto" w:fill="FFFFFF"/>
        <w:jc w:val="center"/>
        <w:rPr>
          <w:rFonts w:eastAsia="Calibri"/>
          <w:b/>
          <w:color w:val="3366FF"/>
          <w:sz w:val="28"/>
          <w:szCs w:val="28"/>
          <w:lang w:val="vi-VN" w:eastAsia="vi-VN"/>
        </w:rPr>
      </w:pPr>
      <w:r>
        <w:rPr>
          <w:rFonts w:eastAsia="MS Mincho"/>
          <w:b/>
          <w:color w:val="3366FF"/>
          <w:sz w:val="28"/>
          <w:szCs w:val="28"/>
          <w:lang w:val="pt-BR" w:eastAsia="ja-JP"/>
        </w:rPr>
        <w:t xml:space="preserve">HOẠT ĐỘNG 3: </w:t>
      </w:r>
      <w:r>
        <w:rPr>
          <w:rFonts w:eastAsia="Calibri"/>
          <w:b/>
          <w:color w:val="3366FF"/>
          <w:sz w:val="28"/>
          <w:szCs w:val="28"/>
          <w:lang w:val="vi-VN" w:eastAsia="vi-VN"/>
        </w:rPr>
        <w:t>LUYỆN TẬP</w:t>
      </w:r>
    </w:p>
    <w:p w:rsidR="00081507" w:rsidRDefault="00081507" w:rsidP="007B44F5">
      <w:pPr>
        <w:shd w:val="clear" w:color="auto" w:fill="FFFFFF"/>
        <w:jc w:val="both"/>
        <w:rPr>
          <w:rFonts w:eastAsia="Calibri"/>
          <w:color w:val="000000"/>
          <w:sz w:val="28"/>
          <w:szCs w:val="28"/>
          <w:lang w:eastAsia="vi-VN"/>
        </w:rPr>
      </w:pPr>
      <w:r>
        <w:rPr>
          <w:rFonts w:eastAsia="Calibri"/>
          <w:b/>
          <w:color w:val="FF0000"/>
          <w:sz w:val="28"/>
          <w:szCs w:val="28"/>
          <w:lang w:val="vi-VN" w:eastAsia="vi-VN"/>
        </w:rPr>
        <w:t xml:space="preserve">a. Mục tiêu:  </w:t>
      </w:r>
      <w:r>
        <w:rPr>
          <w:rFonts w:eastAsia="Calibri"/>
          <w:b/>
          <w:color w:val="FF0000"/>
          <w:sz w:val="28"/>
          <w:szCs w:val="28"/>
          <w:lang w:eastAsia="vi-VN"/>
        </w:rPr>
        <w:t xml:space="preserve">Đ4, N1 </w:t>
      </w:r>
      <w:r>
        <w:rPr>
          <w:rFonts w:eastAsia="Calibri"/>
          <w:color w:val="000000"/>
          <w:sz w:val="28"/>
          <w:szCs w:val="28"/>
          <w:lang w:eastAsia="vi-VN"/>
        </w:rPr>
        <w:t>(Thực hiện được các bài tập nhằm hoàn thiện kiến thức vừa lĩnh hội).</w:t>
      </w:r>
    </w:p>
    <w:p w:rsidR="00081507" w:rsidRDefault="00081507" w:rsidP="007B44F5">
      <w:pPr>
        <w:shd w:val="clear" w:color="auto" w:fill="FFFFFF"/>
        <w:jc w:val="both"/>
        <w:rPr>
          <w:rFonts w:eastAsia="Calibri"/>
          <w:color w:val="000000"/>
          <w:sz w:val="28"/>
          <w:szCs w:val="28"/>
          <w:lang w:eastAsia="vi-VN"/>
        </w:rPr>
      </w:pPr>
      <w:r>
        <w:rPr>
          <w:rFonts w:eastAsia="Calibri"/>
          <w:b/>
          <w:color w:val="FF0000"/>
          <w:sz w:val="28"/>
          <w:szCs w:val="28"/>
          <w:lang w:eastAsia="vi-VN"/>
        </w:rPr>
        <w:t>b. Nội dung</w:t>
      </w:r>
      <w:r>
        <w:rPr>
          <w:rFonts w:eastAsia="Calibri"/>
          <w:color w:val="000000"/>
          <w:sz w:val="28"/>
          <w:szCs w:val="28"/>
          <w:lang w:eastAsia="vi-VN"/>
        </w:rPr>
        <w:t>: Trả lời câu hỏi, hoàn thiện phiếu học tập.</w:t>
      </w:r>
    </w:p>
    <w:p w:rsidR="00081507" w:rsidRDefault="00081507" w:rsidP="007B44F5">
      <w:pPr>
        <w:shd w:val="clear" w:color="auto" w:fill="FFFFFF"/>
        <w:jc w:val="both"/>
        <w:rPr>
          <w:rFonts w:eastAsia="Calibri"/>
          <w:color w:val="000000"/>
          <w:sz w:val="28"/>
          <w:szCs w:val="28"/>
          <w:lang w:eastAsia="vi-VN"/>
        </w:rPr>
      </w:pPr>
      <w:r>
        <w:rPr>
          <w:rFonts w:eastAsia="Calibri"/>
          <w:b/>
          <w:color w:val="FF0000"/>
          <w:sz w:val="28"/>
          <w:szCs w:val="28"/>
          <w:lang w:eastAsia="vi-VN"/>
        </w:rPr>
        <w:t>c. Sản phẩm</w:t>
      </w:r>
      <w:r>
        <w:rPr>
          <w:rFonts w:eastAsia="Calibri"/>
          <w:color w:val="FF0000"/>
          <w:sz w:val="28"/>
          <w:szCs w:val="28"/>
          <w:lang w:eastAsia="vi-VN"/>
        </w:rPr>
        <w:t xml:space="preserve">: </w:t>
      </w:r>
      <w:r>
        <w:rPr>
          <w:rFonts w:eastAsia="Calibri"/>
          <w:color w:val="000000"/>
          <w:sz w:val="28"/>
          <w:szCs w:val="28"/>
          <w:lang w:eastAsia="vi-VN"/>
        </w:rPr>
        <w:t>Phiếu học tập đẫ hoàn thiện của HS.</w:t>
      </w:r>
    </w:p>
    <w:p w:rsidR="00081507" w:rsidRDefault="00081507" w:rsidP="007B44F5">
      <w:pPr>
        <w:shd w:val="clear" w:color="auto" w:fill="FFFFFF"/>
        <w:jc w:val="both"/>
        <w:rPr>
          <w:rFonts w:eastAsia="Calibri"/>
          <w:b/>
          <w:color w:val="FF0000"/>
          <w:sz w:val="28"/>
          <w:szCs w:val="28"/>
          <w:lang w:eastAsia="vi-VN"/>
        </w:rPr>
      </w:pPr>
      <w:r>
        <w:rPr>
          <w:rFonts w:eastAsia="Calibri"/>
          <w:b/>
          <w:color w:val="FF0000"/>
          <w:sz w:val="28"/>
          <w:szCs w:val="28"/>
          <w:lang w:eastAsia="vi-VN"/>
        </w:rPr>
        <w:lastRenderedPageBreak/>
        <w:t>d. Tổ chức thực hiện.</w:t>
      </w:r>
    </w:p>
    <w:p w:rsidR="00081507" w:rsidRDefault="00081507" w:rsidP="007B44F5">
      <w:pPr>
        <w:shd w:val="clear" w:color="auto" w:fill="FFFFFF"/>
        <w:jc w:val="both"/>
        <w:rPr>
          <w:rFonts w:eastAsia="Calibri"/>
          <w:b/>
          <w:color w:val="000000"/>
          <w:sz w:val="28"/>
          <w:szCs w:val="28"/>
          <w:lang w:eastAsia="vi-VN"/>
        </w:rPr>
      </w:pPr>
      <w:r>
        <w:rPr>
          <w:rFonts w:eastAsia="Calibri"/>
          <w:b/>
          <w:color w:val="FF0000"/>
          <w:sz w:val="28"/>
          <w:szCs w:val="28"/>
          <w:lang w:eastAsia="vi-VN"/>
        </w:rPr>
        <w:t xml:space="preserve">* Bước 1. </w:t>
      </w:r>
      <w:r>
        <w:rPr>
          <w:rFonts w:eastAsia="Calibri"/>
          <w:b/>
          <w:color w:val="000000"/>
          <w:sz w:val="28"/>
          <w:szCs w:val="28"/>
          <w:lang w:eastAsia="vi-VN"/>
        </w:rPr>
        <w:t>GV chuyển giao nhiệm vụ:</w:t>
      </w:r>
    </w:p>
    <w:p w:rsidR="00081507" w:rsidRDefault="00081507" w:rsidP="007B44F5">
      <w:pPr>
        <w:shd w:val="clear" w:color="auto" w:fill="FFFFFF"/>
        <w:jc w:val="both"/>
        <w:rPr>
          <w:rFonts w:eastAsia="Calibri"/>
          <w:color w:val="FF0000"/>
          <w:sz w:val="28"/>
          <w:szCs w:val="28"/>
          <w:lang w:eastAsia="vi-VN"/>
        </w:rPr>
      </w:pPr>
      <w:r>
        <w:rPr>
          <w:rFonts w:eastAsia="Calibri"/>
          <w:b/>
          <w:color w:val="000000"/>
          <w:sz w:val="28"/>
          <w:szCs w:val="28"/>
          <w:lang w:eastAsia="vi-VN"/>
        </w:rPr>
        <w:t>Nhiệm vụ 1</w:t>
      </w:r>
      <w:r>
        <w:rPr>
          <w:rFonts w:eastAsia="Calibri"/>
          <w:color w:val="000000"/>
          <w:sz w:val="28"/>
          <w:szCs w:val="28"/>
          <w:lang w:eastAsia="vi-VN"/>
        </w:rPr>
        <w:t>.</w:t>
      </w:r>
      <w:r>
        <w:rPr>
          <w:rFonts w:eastAsia="Calibri"/>
          <w:color w:val="000000"/>
          <w:sz w:val="28"/>
          <w:szCs w:val="28"/>
          <w:lang w:val="vi-VN" w:eastAsia="vi-VN"/>
        </w:rPr>
        <w:t xml:space="preserve"> Dựa vào gợi ý trong bảng dưới đây, em hãy tìm một vài câu thể hiện lời kể của Dế Mèn (lời kể xưng “tôi”) và lời đối thoại của Dế Mèn với nhân vật khác</w:t>
      </w:r>
      <w:r>
        <w:rPr>
          <w:rFonts w:eastAsia="Calibri"/>
          <w:color w:val="000000"/>
          <w:sz w:val="28"/>
          <w:szCs w:val="28"/>
          <w:lang w:eastAsia="vi-VN"/>
        </w:rPr>
        <w:t xml:space="preserve">.       </w:t>
      </w:r>
      <w:r>
        <w:rPr>
          <w:rFonts w:eastAsia="Calibri"/>
          <w:color w:val="FF0000"/>
          <w:sz w:val="28"/>
          <w:szCs w:val="28"/>
          <w:lang w:eastAsia="vi-VN"/>
        </w:rPr>
        <w:t>(Phiếu học tập số 3)</w:t>
      </w:r>
    </w:p>
    <w:p w:rsidR="00081507" w:rsidRDefault="00081507" w:rsidP="007B44F5">
      <w:pPr>
        <w:jc w:val="both"/>
        <w:rPr>
          <w:rFonts w:eastAsia="Times New Roman"/>
          <w:b/>
          <w:sz w:val="28"/>
          <w:szCs w:val="28"/>
          <w:shd w:val="clear" w:color="auto" w:fill="FFFFFF"/>
          <w:lang w:val="pt-BR"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7"/>
        <w:gridCol w:w="6321"/>
      </w:tblGrid>
      <w:tr w:rsidR="00081507" w:rsidTr="00081507">
        <w:tc>
          <w:tcPr>
            <w:tcW w:w="4139"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b/>
                <w:sz w:val="28"/>
                <w:szCs w:val="28"/>
                <w:shd w:val="clear" w:color="auto" w:fill="FFFFFF"/>
                <w:lang w:val="pt-BR"/>
              </w:rPr>
            </w:pPr>
            <w:r>
              <w:rPr>
                <w:rFonts w:eastAsia="Times New Roman"/>
                <w:b/>
                <w:color w:val="FF0000"/>
                <w:sz w:val="28"/>
                <w:szCs w:val="28"/>
                <w:shd w:val="clear" w:color="auto" w:fill="FFFFFF"/>
                <w:lang w:val="pt-BR"/>
              </w:rPr>
              <w:t xml:space="preserve">       Lời kể của Dế Mèn </w:t>
            </w:r>
          </w:p>
        </w:tc>
        <w:tc>
          <w:tcPr>
            <w:tcW w:w="6601"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b/>
                <w:sz w:val="28"/>
                <w:szCs w:val="28"/>
                <w:shd w:val="clear" w:color="auto" w:fill="FFFFFF"/>
                <w:lang w:val="pt-BR"/>
              </w:rPr>
            </w:pPr>
            <w:r>
              <w:rPr>
                <w:rFonts w:eastAsia="Times New Roman"/>
                <w:b/>
                <w:sz w:val="28"/>
                <w:szCs w:val="28"/>
                <w:shd w:val="clear" w:color="auto" w:fill="FFFFFF"/>
                <w:lang w:val="pt-BR"/>
              </w:rPr>
              <w:t xml:space="preserve">    </w:t>
            </w:r>
            <w:r>
              <w:rPr>
                <w:rFonts w:eastAsia="Times New Roman"/>
                <w:b/>
                <w:color w:val="FF0000"/>
                <w:sz w:val="28"/>
                <w:szCs w:val="28"/>
                <w:shd w:val="clear" w:color="auto" w:fill="FFFFFF"/>
                <w:lang w:val="pt-BR"/>
              </w:rPr>
              <w:t>Lời đối thoại của Dế Mèn</w:t>
            </w:r>
          </w:p>
        </w:tc>
      </w:tr>
      <w:tr w:rsidR="00081507" w:rsidTr="00081507">
        <w:tc>
          <w:tcPr>
            <w:tcW w:w="4139"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sz w:val="28"/>
                <w:szCs w:val="28"/>
                <w:shd w:val="clear" w:color="auto" w:fill="FFFFFF"/>
                <w:lang w:val="pt-BR"/>
              </w:rPr>
            </w:pPr>
            <w:r>
              <w:rPr>
                <w:rFonts w:eastAsia="Times New Roman"/>
                <w:sz w:val="28"/>
                <w:szCs w:val="28"/>
                <w:shd w:val="clear" w:color="auto" w:fill="FFFFFF"/>
                <w:lang w:val="pt-BR"/>
              </w:rPr>
              <w:t>Một tai họa đến mà đứa ích kỉ thì không thể biết trước được. Đó là không trông thấy tôi, nhưng chị Cốc đã trông thấy Dế Choắt...</w:t>
            </w:r>
          </w:p>
        </w:tc>
        <w:tc>
          <w:tcPr>
            <w:tcW w:w="6601"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sz w:val="28"/>
                <w:szCs w:val="28"/>
                <w:shd w:val="clear" w:color="auto" w:fill="FFFFFF"/>
                <w:lang w:val="pt-BR"/>
              </w:rPr>
            </w:pPr>
            <w:r>
              <w:rPr>
                <w:rFonts w:eastAsia="Times New Roman"/>
                <w:sz w:val="28"/>
                <w:szCs w:val="28"/>
                <w:shd w:val="clear" w:color="auto" w:fill="FFFFFF"/>
                <w:lang w:val="pt-BR"/>
              </w:rPr>
              <w:t>- Sợ gì? Mày bảo tao sợ cái gì? Mày bảo tao biết sợ ai hơn tao nữa!</w:t>
            </w:r>
          </w:p>
          <w:p w:rsidR="00081507" w:rsidRDefault="00081507" w:rsidP="007B44F5">
            <w:pPr>
              <w:jc w:val="both"/>
              <w:rPr>
                <w:rFonts w:eastAsia="Times New Roman"/>
                <w:sz w:val="28"/>
                <w:szCs w:val="28"/>
                <w:shd w:val="clear" w:color="auto" w:fill="FFFFFF"/>
                <w:lang w:val="pt-BR"/>
              </w:rPr>
            </w:pPr>
            <w:r>
              <w:rPr>
                <w:rFonts w:eastAsia="Times New Roman"/>
                <w:sz w:val="28"/>
                <w:szCs w:val="28"/>
                <w:shd w:val="clear" w:color="auto" w:fill="FFFFFF"/>
                <w:lang w:val="pt-BR"/>
              </w:rPr>
              <w:t>(Dế Mèn đối thoại với Dế Choắt)</w:t>
            </w:r>
          </w:p>
        </w:tc>
      </w:tr>
      <w:tr w:rsidR="00081507" w:rsidTr="00081507">
        <w:tc>
          <w:tcPr>
            <w:tcW w:w="4139"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sz w:val="28"/>
                <w:szCs w:val="28"/>
                <w:shd w:val="clear" w:color="auto" w:fill="FFFFFF"/>
                <w:lang w:val="pt-BR"/>
              </w:rPr>
            </w:pPr>
            <w:r>
              <w:rPr>
                <w:rFonts w:eastAsia="Times New Roman"/>
                <w:sz w:val="28"/>
                <w:szCs w:val="28"/>
                <w:shd w:val="clear" w:color="auto" w:fill="FFFFFF"/>
                <w:lang w:val="pt-BR"/>
              </w:rPr>
              <w:t>......</w:t>
            </w:r>
          </w:p>
        </w:tc>
        <w:tc>
          <w:tcPr>
            <w:tcW w:w="6601"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sz w:val="28"/>
                <w:szCs w:val="28"/>
                <w:shd w:val="clear" w:color="auto" w:fill="FFFFFF"/>
                <w:lang w:val="pt-BR"/>
              </w:rPr>
            </w:pPr>
            <w:r>
              <w:rPr>
                <w:rFonts w:eastAsia="Times New Roman"/>
                <w:sz w:val="28"/>
                <w:szCs w:val="28"/>
                <w:shd w:val="clear" w:color="auto" w:fill="FFFFFF"/>
                <w:lang w:val="pt-BR"/>
              </w:rPr>
              <w:t>......</w:t>
            </w:r>
          </w:p>
        </w:tc>
      </w:tr>
      <w:tr w:rsidR="00081507" w:rsidTr="00081507">
        <w:tc>
          <w:tcPr>
            <w:tcW w:w="4139"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sz w:val="28"/>
                <w:szCs w:val="28"/>
                <w:shd w:val="clear" w:color="auto" w:fill="FFFFFF"/>
                <w:lang w:val="pt-BR"/>
              </w:rPr>
            </w:pPr>
            <w:r>
              <w:rPr>
                <w:rFonts w:eastAsia="Times New Roman"/>
                <w:sz w:val="28"/>
                <w:szCs w:val="28"/>
                <w:shd w:val="clear" w:color="auto" w:fill="FFFFFF"/>
                <w:lang w:val="pt-BR"/>
              </w:rPr>
              <w:t>.....</w:t>
            </w:r>
          </w:p>
        </w:tc>
        <w:tc>
          <w:tcPr>
            <w:tcW w:w="6601"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sz w:val="28"/>
                <w:szCs w:val="28"/>
                <w:shd w:val="clear" w:color="auto" w:fill="FFFFFF"/>
                <w:lang w:val="pt-BR"/>
              </w:rPr>
            </w:pPr>
            <w:r>
              <w:rPr>
                <w:rFonts w:eastAsia="Times New Roman"/>
                <w:sz w:val="28"/>
                <w:szCs w:val="28"/>
                <w:shd w:val="clear" w:color="auto" w:fill="FFFFFF"/>
                <w:lang w:val="pt-BR"/>
              </w:rPr>
              <w:t>.......</w:t>
            </w:r>
          </w:p>
        </w:tc>
      </w:tr>
    </w:tbl>
    <w:p w:rsidR="00081507" w:rsidRDefault="00081507" w:rsidP="007B44F5">
      <w:pPr>
        <w:shd w:val="clear" w:color="auto" w:fill="FFFFFF"/>
        <w:jc w:val="both"/>
        <w:rPr>
          <w:rFonts w:eastAsia="Calibri"/>
          <w:b/>
          <w:color w:val="000000"/>
          <w:sz w:val="28"/>
          <w:szCs w:val="28"/>
          <w:lang w:eastAsia="vi-VN"/>
        </w:rPr>
      </w:pPr>
      <w:r>
        <w:rPr>
          <w:rFonts w:eastAsia="Calibri"/>
          <w:b/>
          <w:color w:val="FF0000"/>
          <w:sz w:val="28"/>
          <w:szCs w:val="28"/>
          <w:lang w:eastAsia="vi-VN"/>
        </w:rPr>
        <w:t xml:space="preserve">* Bước 2. </w:t>
      </w:r>
      <w:r>
        <w:rPr>
          <w:rFonts w:eastAsia="Calibri"/>
          <w:b/>
          <w:color w:val="000000"/>
          <w:sz w:val="28"/>
          <w:szCs w:val="28"/>
          <w:lang w:eastAsia="vi-VN"/>
        </w:rPr>
        <w:t>Thực hiện nhiệm vụ.</w:t>
      </w:r>
    </w:p>
    <w:p w:rsidR="00081507" w:rsidRDefault="00081507" w:rsidP="007B44F5">
      <w:pPr>
        <w:shd w:val="clear" w:color="auto" w:fill="FFFFFF"/>
        <w:jc w:val="both"/>
        <w:rPr>
          <w:rFonts w:eastAsia="Calibri"/>
          <w:b/>
          <w:color w:val="000000"/>
          <w:sz w:val="28"/>
          <w:szCs w:val="28"/>
          <w:lang w:eastAsia="vi-VN"/>
        </w:rPr>
      </w:pPr>
      <w:r>
        <w:rPr>
          <w:rFonts w:eastAsia="Calibri"/>
          <w:b/>
          <w:color w:val="FF0000"/>
          <w:sz w:val="28"/>
          <w:szCs w:val="28"/>
          <w:lang w:eastAsia="vi-VN"/>
        </w:rPr>
        <w:t xml:space="preserve">* Bước 3. </w:t>
      </w:r>
      <w:r>
        <w:rPr>
          <w:rFonts w:eastAsia="Calibri"/>
          <w:b/>
          <w:color w:val="000000"/>
          <w:sz w:val="28"/>
          <w:szCs w:val="28"/>
          <w:lang w:eastAsia="vi-VN"/>
        </w:rPr>
        <w:t>Báo cáo sản phẩm.</w:t>
      </w:r>
    </w:p>
    <w:p w:rsidR="00081507" w:rsidRDefault="00081507" w:rsidP="007B44F5">
      <w:pPr>
        <w:shd w:val="clear" w:color="auto" w:fill="FFFFFF"/>
        <w:jc w:val="both"/>
        <w:rPr>
          <w:rFonts w:eastAsia="Calibri"/>
          <w:b/>
          <w:color w:val="000000"/>
          <w:sz w:val="28"/>
          <w:szCs w:val="28"/>
          <w:lang w:eastAsia="vi-VN"/>
        </w:rPr>
      </w:pPr>
      <w:r>
        <w:rPr>
          <w:rFonts w:eastAsia="Calibri"/>
          <w:b/>
          <w:color w:val="FF0000"/>
          <w:sz w:val="28"/>
          <w:szCs w:val="28"/>
          <w:lang w:eastAsia="vi-VN"/>
        </w:rPr>
        <w:t xml:space="preserve">* Bước 4. </w:t>
      </w:r>
      <w:r>
        <w:rPr>
          <w:rFonts w:eastAsia="Calibri"/>
          <w:b/>
          <w:color w:val="000000"/>
          <w:sz w:val="28"/>
          <w:szCs w:val="28"/>
          <w:lang w:eastAsia="vi-VN"/>
        </w:rPr>
        <w:t xml:space="preserve">Chuẩn kiến thức </w:t>
      </w:r>
    </w:p>
    <w:p w:rsidR="00081507" w:rsidRDefault="00081507" w:rsidP="007B44F5">
      <w:pPr>
        <w:shd w:val="clear" w:color="auto" w:fill="FFFFFF"/>
        <w:jc w:val="both"/>
        <w:rPr>
          <w:rFonts w:eastAsia="Calibri"/>
          <w:b/>
          <w:color w:val="000000"/>
          <w:sz w:val="28"/>
          <w:szCs w:val="28"/>
          <w:lang w:eastAsia="vi-VN"/>
        </w:rPr>
      </w:pPr>
      <w:r>
        <w:rPr>
          <w:rFonts w:eastAsia="Calibri"/>
          <w:b/>
          <w:color w:val="000000"/>
          <w:sz w:val="28"/>
          <w:szCs w:val="28"/>
          <w:lang w:eastAsia="vi-VN"/>
        </w:rPr>
        <w:t xml:space="preserve">                             Dự kiến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6325"/>
      </w:tblGrid>
      <w:tr w:rsidR="00081507" w:rsidTr="00081507">
        <w:tc>
          <w:tcPr>
            <w:tcW w:w="4139"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b/>
                <w:sz w:val="28"/>
                <w:szCs w:val="28"/>
                <w:shd w:val="clear" w:color="auto" w:fill="FFFFFF"/>
                <w:lang w:val="pt-BR" w:eastAsia="en-US"/>
              </w:rPr>
            </w:pPr>
            <w:r>
              <w:rPr>
                <w:rFonts w:eastAsia="Times New Roman"/>
                <w:b/>
                <w:color w:val="FF0000"/>
                <w:sz w:val="28"/>
                <w:szCs w:val="28"/>
                <w:shd w:val="clear" w:color="auto" w:fill="FFFFFF"/>
                <w:lang w:val="pt-BR"/>
              </w:rPr>
              <w:t xml:space="preserve">       Lời kể của Dế Mèn</w:t>
            </w:r>
          </w:p>
        </w:tc>
        <w:tc>
          <w:tcPr>
            <w:tcW w:w="6601"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Times New Roman"/>
                <w:b/>
                <w:sz w:val="28"/>
                <w:szCs w:val="28"/>
                <w:shd w:val="clear" w:color="auto" w:fill="FFFFFF"/>
                <w:lang w:val="pt-BR"/>
              </w:rPr>
            </w:pPr>
            <w:r>
              <w:rPr>
                <w:rFonts w:eastAsia="Times New Roman"/>
                <w:b/>
                <w:sz w:val="28"/>
                <w:szCs w:val="28"/>
                <w:shd w:val="clear" w:color="auto" w:fill="FFFFFF"/>
                <w:lang w:val="pt-BR"/>
              </w:rPr>
              <w:t xml:space="preserve">    </w:t>
            </w:r>
            <w:r>
              <w:rPr>
                <w:rFonts w:eastAsia="Times New Roman"/>
                <w:b/>
                <w:color w:val="FF0000"/>
                <w:sz w:val="28"/>
                <w:szCs w:val="28"/>
                <w:shd w:val="clear" w:color="auto" w:fill="FFFFFF"/>
                <w:lang w:val="pt-BR"/>
              </w:rPr>
              <w:t>Lời đối thoại của Dế Mèn</w:t>
            </w:r>
          </w:p>
        </w:tc>
      </w:tr>
      <w:tr w:rsidR="00081507" w:rsidTr="00081507">
        <w:tc>
          <w:tcPr>
            <w:tcW w:w="4139" w:type="dxa"/>
            <w:tcBorders>
              <w:top w:val="single" w:sz="4" w:space="0" w:color="auto"/>
              <w:left w:val="single" w:sz="4" w:space="0" w:color="auto"/>
              <w:bottom w:val="single" w:sz="4" w:space="0" w:color="auto"/>
              <w:right w:val="single" w:sz="4" w:space="0" w:color="auto"/>
            </w:tcBorders>
          </w:tcPr>
          <w:p w:rsidR="00081507" w:rsidRDefault="00081507" w:rsidP="007B44F5">
            <w:pPr>
              <w:jc w:val="both"/>
              <w:rPr>
                <w:rFonts w:eastAsia="Calibri"/>
                <w:color w:val="000000"/>
                <w:sz w:val="28"/>
                <w:szCs w:val="28"/>
                <w:lang w:val="vi-VN" w:eastAsia="vi-VN"/>
              </w:rPr>
            </w:pPr>
            <w:r>
              <w:rPr>
                <w:rFonts w:eastAsia="Calibri"/>
                <w:color w:val="000000"/>
                <w:sz w:val="28"/>
                <w:szCs w:val="28"/>
                <w:lang w:val="vi-VN" w:eastAsia="vi-VN"/>
              </w:rPr>
              <w:t>- Tôi tợn lắm. Dám cà khịa với tất cả mọi bà con trong xóm.</w:t>
            </w:r>
          </w:p>
          <w:p w:rsidR="00081507" w:rsidRDefault="00081507" w:rsidP="007B44F5">
            <w:pPr>
              <w:jc w:val="both"/>
              <w:rPr>
                <w:rFonts w:eastAsia="Calibri"/>
                <w:color w:val="000000"/>
                <w:sz w:val="28"/>
                <w:szCs w:val="28"/>
                <w:lang w:val="vi-VN" w:eastAsia="vi-VN"/>
              </w:rPr>
            </w:pPr>
            <w:r>
              <w:rPr>
                <w:rFonts w:eastAsia="Calibri"/>
                <w:color w:val="000000"/>
                <w:sz w:val="28"/>
                <w:szCs w:val="28"/>
                <w:lang w:val="vi-VN" w:eastAsia="vi-VN"/>
              </w:rPr>
              <w:t>- Ngẫm ra thì tôi chỉ nói lấy sướng miệng thôi. Còn Dế Choắt than thở thế nào, tôi không để tai. Hồi ấy, tôi có tính tự đắc, cứ miệng mình nói tai mình nghe chứ không biết ai nghe, thậm chí cũng chẳng để ý có ai nghe mình không.</w:t>
            </w:r>
          </w:p>
          <w:p w:rsidR="00081507" w:rsidRDefault="00081507" w:rsidP="007B44F5">
            <w:pPr>
              <w:jc w:val="both"/>
              <w:rPr>
                <w:rFonts w:eastAsia="Times New Roman"/>
                <w:sz w:val="28"/>
                <w:szCs w:val="28"/>
                <w:shd w:val="clear" w:color="auto" w:fill="FFFFFF"/>
                <w:lang w:val="pt-BR" w:eastAsia="en-US"/>
              </w:rPr>
            </w:pPr>
          </w:p>
        </w:tc>
        <w:tc>
          <w:tcPr>
            <w:tcW w:w="6601" w:type="dxa"/>
            <w:tcBorders>
              <w:top w:val="single" w:sz="4" w:space="0" w:color="auto"/>
              <w:left w:val="single" w:sz="4" w:space="0" w:color="auto"/>
              <w:bottom w:val="single" w:sz="4" w:space="0" w:color="auto"/>
              <w:right w:val="single" w:sz="4" w:space="0" w:color="auto"/>
            </w:tcBorders>
            <w:hideMark/>
          </w:tcPr>
          <w:p w:rsidR="00081507" w:rsidRDefault="00081507" w:rsidP="007B44F5">
            <w:pPr>
              <w:jc w:val="both"/>
              <w:rPr>
                <w:rFonts w:eastAsia="Calibri"/>
                <w:color w:val="000000"/>
                <w:sz w:val="28"/>
                <w:szCs w:val="28"/>
                <w:lang w:val="vi-VN" w:eastAsia="vi-VN"/>
              </w:rPr>
            </w:pPr>
            <w:r>
              <w:rPr>
                <w:rFonts w:eastAsia="Calibri"/>
                <w:color w:val="000000"/>
                <w:sz w:val="28"/>
                <w:szCs w:val="28"/>
                <w:lang w:val="vi-VN" w:eastAsia="vi-VN"/>
              </w:rPr>
              <w:t>- Được, chú mình cứ nói thẳng thừng ra nào.</w:t>
            </w:r>
          </w:p>
          <w:p w:rsidR="00081507" w:rsidRDefault="00081507" w:rsidP="007B44F5">
            <w:pPr>
              <w:jc w:val="both"/>
              <w:rPr>
                <w:rFonts w:eastAsia="Calibri"/>
                <w:color w:val="000000"/>
                <w:sz w:val="28"/>
                <w:szCs w:val="28"/>
                <w:lang w:val="vi-VN" w:eastAsia="vi-VN"/>
              </w:rPr>
            </w:pPr>
            <w:r>
              <w:rPr>
                <w:rFonts w:eastAsia="Calibri"/>
                <w:color w:val="000000"/>
                <w:sz w:val="28"/>
                <w:szCs w:val="28"/>
                <w:lang w:val="vi-VN" w:eastAsia="vi-VN"/>
              </w:rPr>
              <w:t>- Hức! Thông ngách sang nhà ta? Dễ nghe nhỉ, chú mày hôi như cú mèo thế này, ta nào chịu được.</w:t>
            </w:r>
          </w:p>
          <w:p w:rsidR="00081507" w:rsidRDefault="00081507" w:rsidP="007B44F5">
            <w:pPr>
              <w:jc w:val="both"/>
              <w:rPr>
                <w:rFonts w:eastAsia="Calibri"/>
                <w:color w:val="000000"/>
                <w:sz w:val="28"/>
                <w:szCs w:val="28"/>
                <w:lang w:val="vi-VN" w:eastAsia="vi-VN"/>
              </w:rPr>
            </w:pPr>
            <w:r>
              <w:rPr>
                <w:rFonts w:eastAsia="Calibri"/>
                <w:color w:val="000000"/>
                <w:sz w:val="28"/>
                <w:szCs w:val="28"/>
                <w:lang w:val="vi-VN" w:eastAsia="vi-VN"/>
              </w:rPr>
              <w:t>- Chú mình có muốn cùng tớ đùa vui không?</w:t>
            </w:r>
          </w:p>
          <w:p w:rsidR="00081507" w:rsidRDefault="00081507" w:rsidP="007B44F5">
            <w:pPr>
              <w:jc w:val="both"/>
              <w:rPr>
                <w:rFonts w:eastAsia="Times New Roman"/>
                <w:sz w:val="28"/>
                <w:szCs w:val="28"/>
                <w:shd w:val="clear" w:color="auto" w:fill="FFFFFF"/>
                <w:lang w:val="pt-BR" w:eastAsia="en-US"/>
              </w:rPr>
            </w:pPr>
            <w:r>
              <w:rPr>
                <w:rFonts w:eastAsia="Times New Roman"/>
                <w:color w:val="000000"/>
                <w:sz w:val="28"/>
                <w:szCs w:val="28"/>
              </w:rPr>
              <w:t>(Lời của Dế Mèn với Dế Choắt)</w:t>
            </w:r>
          </w:p>
        </w:tc>
      </w:tr>
    </w:tbl>
    <w:p w:rsidR="00081507" w:rsidRDefault="00081507" w:rsidP="007B44F5">
      <w:pPr>
        <w:shd w:val="clear" w:color="auto" w:fill="FFFFFF"/>
        <w:jc w:val="both"/>
        <w:rPr>
          <w:rFonts w:eastAsia="Calibri"/>
          <w:color w:val="000000"/>
          <w:sz w:val="28"/>
          <w:szCs w:val="28"/>
          <w:lang w:eastAsia="vi-VN"/>
        </w:rPr>
      </w:pPr>
      <w:r>
        <w:rPr>
          <w:rFonts w:eastAsia="Calibri"/>
          <w:b/>
          <w:color w:val="000000"/>
          <w:sz w:val="28"/>
          <w:szCs w:val="28"/>
          <w:lang w:eastAsia="vi-VN"/>
        </w:rPr>
        <w:t>Nhiệm vụ 2</w:t>
      </w:r>
      <w:r>
        <w:rPr>
          <w:rFonts w:eastAsia="Calibri"/>
          <w:color w:val="000000"/>
          <w:sz w:val="28"/>
          <w:szCs w:val="28"/>
          <w:lang w:eastAsia="vi-VN"/>
        </w:rPr>
        <w:t xml:space="preserve">. </w:t>
      </w:r>
      <w:r>
        <w:rPr>
          <w:rFonts w:eastAsia="Calibri"/>
          <w:color w:val="000000"/>
          <w:sz w:val="28"/>
          <w:szCs w:val="28"/>
          <w:lang w:val="vi-VN" w:eastAsia="vi-VN"/>
        </w:rPr>
        <w:t xml:space="preserve">GV tổ chức cho HS chơi trò chơi  </w:t>
      </w:r>
      <w:r>
        <w:rPr>
          <w:rFonts w:eastAsia="Calibri"/>
          <w:color w:val="FF0000"/>
          <w:sz w:val="28"/>
          <w:szCs w:val="28"/>
          <w:lang w:eastAsia="vi-VN"/>
        </w:rPr>
        <w:t>Rung chuông vàng</w:t>
      </w:r>
      <w:r>
        <w:rPr>
          <w:rFonts w:eastAsia="Calibri"/>
          <w:color w:val="000000"/>
          <w:sz w:val="28"/>
          <w:szCs w:val="28"/>
          <w:lang w:eastAsia="vi-VN"/>
        </w:rPr>
        <w:t xml:space="preserve"> (game mini) </w:t>
      </w:r>
      <w:r>
        <w:rPr>
          <w:rFonts w:eastAsia="Calibri"/>
          <w:color w:val="000000"/>
          <w:sz w:val="28"/>
          <w:szCs w:val="28"/>
          <w:lang w:val="vi-VN" w:eastAsia="vi-VN"/>
        </w:rPr>
        <w:t>thông qua trả lời câu hỏi trắc nghiệm</w:t>
      </w:r>
      <w:r>
        <w:rPr>
          <w:rFonts w:eastAsia="Calibri"/>
          <w:color w:val="000000"/>
          <w:sz w:val="28"/>
          <w:szCs w:val="28"/>
          <w:lang w:eastAsia="vi-VN"/>
        </w:rPr>
        <w:t>.</w:t>
      </w:r>
    </w:p>
    <w:p w:rsidR="00081507" w:rsidRDefault="00081507" w:rsidP="007B44F5">
      <w:pPr>
        <w:shd w:val="clear" w:color="auto" w:fill="FFFFFF"/>
        <w:jc w:val="both"/>
        <w:rPr>
          <w:rFonts w:eastAsia="Calibri"/>
          <w:color w:val="000000"/>
          <w:sz w:val="28"/>
          <w:szCs w:val="28"/>
          <w:lang w:eastAsia="vi-VN"/>
        </w:rPr>
      </w:pPr>
      <w:r>
        <w:rPr>
          <w:rFonts w:eastAsia="Calibri"/>
          <w:color w:val="FF0000"/>
          <w:sz w:val="28"/>
          <w:szCs w:val="28"/>
          <w:lang w:eastAsia="vi-VN"/>
        </w:rPr>
        <w:t>* Bước 1</w:t>
      </w:r>
      <w:r>
        <w:rPr>
          <w:rFonts w:eastAsia="Calibri"/>
          <w:color w:val="000000"/>
          <w:sz w:val="28"/>
          <w:szCs w:val="28"/>
          <w:lang w:eastAsia="vi-VN"/>
        </w:rPr>
        <w:t>: Gv phổ biến luật chơi.</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Mỗi người sẽ có 4 tấm thẻ (Mỗi tấm thẻ 1 màu)</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 Xanh: Đáp </w:t>
      </w:r>
      <w:proofErr w:type="gramStart"/>
      <w:r>
        <w:rPr>
          <w:rFonts w:eastAsia="Calibri"/>
          <w:color w:val="000000"/>
          <w:sz w:val="28"/>
          <w:szCs w:val="28"/>
          <w:lang w:eastAsia="vi-VN"/>
        </w:rPr>
        <w:t>án</w:t>
      </w:r>
      <w:proofErr w:type="gramEnd"/>
      <w:r>
        <w:rPr>
          <w:rFonts w:eastAsia="Calibri"/>
          <w:color w:val="000000"/>
          <w:sz w:val="28"/>
          <w:szCs w:val="28"/>
          <w:lang w:eastAsia="vi-VN"/>
        </w:rPr>
        <w:t xml:space="preserve"> A.</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 Đỏ: Đáp </w:t>
      </w:r>
      <w:proofErr w:type="gramStart"/>
      <w:r>
        <w:rPr>
          <w:rFonts w:eastAsia="Calibri"/>
          <w:color w:val="000000"/>
          <w:sz w:val="28"/>
          <w:szCs w:val="28"/>
          <w:lang w:eastAsia="vi-VN"/>
        </w:rPr>
        <w:t>án</w:t>
      </w:r>
      <w:proofErr w:type="gramEnd"/>
      <w:r>
        <w:rPr>
          <w:rFonts w:eastAsia="Calibri"/>
          <w:color w:val="000000"/>
          <w:sz w:val="28"/>
          <w:szCs w:val="28"/>
          <w:lang w:eastAsia="vi-VN"/>
        </w:rPr>
        <w:t xml:space="preserve"> B.</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Tím: Đáp </w:t>
      </w:r>
      <w:proofErr w:type="gramStart"/>
      <w:r>
        <w:rPr>
          <w:rFonts w:eastAsia="Calibri"/>
          <w:color w:val="000000"/>
          <w:sz w:val="28"/>
          <w:szCs w:val="28"/>
          <w:lang w:eastAsia="vi-VN"/>
        </w:rPr>
        <w:t>án</w:t>
      </w:r>
      <w:proofErr w:type="gramEnd"/>
      <w:r>
        <w:rPr>
          <w:rFonts w:eastAsia="Calibri"/>
          <w:color w:val="000000"/>
          <w:sz w:val="28"/>
          <w:szCs w:val="28"/>
          <w:lang w:eastAsia="vi-VN"/>
        </w:rPr>
        <w:t xml:space="preserve"> C.</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Vàng: Đáp </w:t>
      </w:r>
      <w:proofErr w:type="gramStart"/>
      <w:r>
        <w:rPr>
          <w:rFonts w:eastAsia="Calibri"/>
          <w:color w:val="000000"/>
          <w:sz w:val="28"/>
          <w:szCs w:val="28"/>
          <w:lang w:eastAsia="vi-VN"/>
        </w:rPr>
        <w:t>án</w:t>
      </w:r>
      <w:proofErr w:type="gramEnd"/>
      <w:r>
        <w:rPr>
          <w:rFonts w:eastAsia="Calibri"/>
          <w:color w:val="000000"/>
          <w:sz w:val="28"/>
          <w:szCs w:val="28"/>
          <w:lang w:eastAsia="vi-VN"/>
        </w:rPr>
        <w:t xml:space="preserve"> D</w:t>
      </w:r>
    </w:p>
    <w:p w:rsidR="00081507" w:rsidRDefault="00081507" w:rsidP="007B44F5">
      <w:pPr>
        <w:shd w:val="clear" w:color="auto" w:fill="FFFFFF"/>
        <w:jc w:val="both"/>
        <w:rPr>
          <w:rFonts w:eastAsia="Calibri"/>
          <w:color w:val="000000"/>
          <w:sz w:val="28"/>
          <w:szCs w:val="28"/>
          <w:lang w:eastAsia="vi-VN"/>
        </w:rPr>
      </w:pPr>
      <w:r>
        <w:rPr>
          <w:rFonts w:eastAsia="Calibri"/>
          <w:b/>
          <w:color w:val="FF0000"/>
          <w:sz w:val="28"/>
          <w:szCs w:val="28"/>
          <w:lang w:eastAsia="vi-VN"/>
        </w:rPr>
        <w:t>* Bước 2.</w:t>
      </w:r>
      <w:r>
        <w:rPr>
          <w:rFonts w:eastAsia="Calibri"/>
          <w:color w:val="FF0000"/>
          <w:sz w:val="28"/>
          <w:szCs w:val="28"/>
          <w:lang w:eastAsia="vi-VN"/>
        </w:rPr>
        <w:t xml:space="preserve"> </w:t>
      </w:r>
      <w:r>
        <w:rPr>
          <w:rFonts w:eastAsia="Calibri"/>
          <w:color w:val="000000"/>
          <w:sz w:val="28"/>
          <w:szCs w:val="28"/>
          <w:lang w:eastAsia="vi-VN"/>
        </w:rPr>
        <w:t xml:space="preserve">GV đọc từng câu hỏi. </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w:t>
      </w:r>
      <w:r>
        <w:rPr>
          <w:rFonts w:eastAsia="Calibri"/>
          <w:b/>
          <w:color w:val="FF0000"/>
          <w:sz w:val="28"/>
          <w:szCs w:val="28"/>
          <w:lang w:eastAsia="vi-VN"/>
        </w:rPr>
        <w:t>* Bước 3.</w:t>
      </w:r>
      <w:r>
        <w:rPr>
          <w:rFonts w:eastAsia="Calibri"/>
          <w:color w:val="FF0000"/>
          <w:sz w:val="28"/>
          <w:szCs w:val="28"/>
          <w:lang w:eastAsia="vi-VN"/>
        </w:rPr>
        <w:t xml:space="preserve"> </w:t>
      </w:r>
      <w:r>
        <w:rPr>
          <w:rFonts w:eastAsia="Calibri"/>
          <w:color w:val="000000"/>
          <w:sz w:val="28"/>
          <w:szCs w:val="28"/>
          <w:lang w:eastAsia="vi-VN"/>
        </w:rPr>
        <w:t xml:space="preserve">HS chọn đáp </w:t>
      </w:r>
      <w:proofErr w:type="gramStart"/>
      <w:r>
        <w:rPr>
          <w:rFonts w:eastAsia="Calibri"/>
          <w:color w:val="000000"/>
          <w:sz w:val="28"/>
          <w:szCs w:val="28"/>
          <w:lang w:eastAsia="vi-VN"/>
        </w:rPr>
        <w:t>án</w:t>
      </w:r>
      <w:proofErr w:type="gramEnd"/>
      <w:r>
        <w:rPr>
          <w:rFonts w:eastAsia="Calibri"/>
          <w:color w:val="000000"/>
          <w:sz w:val="28"/>
          <w:szCs w:val="28"/>
          <w:lang w:eastAsia="vi-VN"/>
        </w:rPr>
        <w:t xml:space="preserve"> bằng cách giơ tấm thẻ có màu tương ứng đã quy ước.</w:t>
      </w:r>
    </w:p>
    <w:p w:rsidR="00081507" w:rsidRDefault="00081507" w:rsidP="007B44F5">
      <w:pPr>
        <w:shd w:val="clear" w:color="auto" w:fill="FFFFFF"/>
        <w:jc w:val="both"/>
        <w:rPr>
          <w:rFonts w:eastAsia="Calibri"/>
          <w:color w:val="000000"/>
          <w:sz w:val="28"/>
          <w:szCs w:val="28"/>
          <w:lang w:eastAsia="vi-VN"/>
        </w:rPr>
      </w:pPr>
      <w:r>
        <w:rPr>
          <w:rFonts w:eastAsia="Calibri"/>
          <w:b/>
          <w:color w:val="FF0000"/>
          <w:sz w:val="28"/>
          <w:szCs w:val="28"/>
          <w:lang w:eastAsia="vi-VN"/>
        </w:rPr>
        <w:t>* Bước 4.</w:t>
      </w:r>
      <w:r>
        <w:rPr>
          <w:rFonts w:eastAsia="Calibri"/>
          <w:color w:val="FF0000"/>
          <w:sz w:val="28"/>
          <w:szCs w:val="28"/>
          <w:lang w:eastAsia="vi-VN"/>
        </w:rPr>
        <w:t xml:space="preserve"> </w:t>
      </w:r>
      <w:r>
        <w:rPr>
          <w:rFonts w:eastAsia="Calibri"/>
          <w:color w:val="000000"/>
          <w:sz w:val="28"/>
          <w:szCs w:val="28"/>
          <w:lang w:eastAsia="vi-VN"/>
        </w:rPr>
        <w:t>Công bố kết quả</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xml:space="preserve">-  Nếu chọn sai đáp </w:t>
      </w:r>
      <w:proofErr w:type="gramStart"/>
      <w:r>
        <w:rPr>
          <w:rFonts w:eastAsia="Calibri"/>
          <w:color w:val="000000"/>
          <w:sz w:val="28"/>
          <w:szCs w:val="28"/>
          <w:lang w:eastAsia="vi-VN"/>
        </w:rPr>
        <w:t>án</w:t>
      </w:r>
      <w:proofErr w:type="gramEnd"/>
      <w:r>
        <w:rPr>
          <w:rFonts w:eastAsia="Calibri"/>
          <w:color w:val="000000"/>
          <w:sz w:val="28"/>
          <w:szCs w:val="28"/>
          <w:lang w:eastAsia="vi-VN"/>
        </w:rPr>
        <w:t xml:space="preserve"> thì ngồi xuống và vĩnh viễn mất quyền chơi.</w:t>
      </w:r>
    </w:p>
    <w:p w:rsidR="00081507" w:rsidRDefault="00081507" w:rsidP="007B44F5">
      <w:pPr>
        <w:shd w:val="clear" w:color="auto" w:fill="FFFFFF"/>
        <w:jc w:val="both"/>
        <w:rPr>
          <w:rFonts w:eastAsia="Calibri"/>
          <w:color w:val="000000"/>
          <w:sz w:val="28"/>
          <w:szCs w:val="28"/>
          <w:lang w:eastAsia="vi-VN"/>
        </w:rPr>
      </w:pPr>
      <w:r>
        <w:rPr>
          <w:rFonts w:eastAsia="Calibri"/>
          <w:color w:val="000000"/>
          <w:sz w:val="28"/>
          <w:szCs w:val="28"/>
          <w:lang w:eastAsia="vi-VN"/>
        </w:rPr>
        <w:t>- Người thắng cuộc là người ngồi xuống sau cùng.</w:t>
      </w:r>
    </w:p>
    <w:p w:rsidR="00081507" w:rsidRDefault="00081507" w:rsidP="007B44F5">
      <w:pPr>
        <w:shd w:val="clear" w:color="auto" w:fill="FFFFFF"/>
        <w:jc w:val="both"/>
        <w:rPr>
          <w:rFonts w:eastAsia="Calibri"/>
          <w:b/>
          <w:color w:val="000000"/>
          <w:sz w:val="28"/>
          <w:szCs w:val="28"/>
          <w:lang w:eastAsia="vi-VN"/>
        </w:rPr>
      </w:pPr>
      <w:r>
        <w:rPr>
          <w:rFonts w:eastAsia="Calibri"/>
          <w:b/>
          <w:color w:val="000000"/>
          <w:sz w:val="28"/>
          <w:szCs w:val="28"/>
          <w:lang w:eastAsia="vi-VN"/>
        </w:rPr>
        <w:t>Các câu hỏi như sau:</w:t>
      </w:r>
    </w:p>
    <w:p w:rsidR="00081507" w:rsidRDefault="00081507" w:rsidP="007B44F5">
      <w:pPr>
        <w:shd w:val="clear" w:color="auto" w:fill="FFFFFF"/>
        <w:jc w:val="both"/>
        <w:rPr>
          <w:rFonts w:eastAsia="Calibri"/>
          <w:color w:val="000000"/>
          <w:sz w:val="28"/>
          <w:szCs w:val="28"/>
          <w:lang w:val="vi-VN" w:eastAsia="vi-VN"/>
        </w:rPr>
      </w:pPr>
      <w:r>
        <w:rPr>
          <w:rFonts w:eastAsia="Calibri"/>
          <w:b/>
          <w:color w:val="000000"/>
          <w:sz w:val="28"/>
          <w:szCs w:val="28"/>
          <w:lang w:val="vi-VN" w:eastAsia="vi-VN"/>
        </w:rPr>
        <w:t>Câu 1</w:t>
      </w:r>
      <w:r>
        <w:rPr>
          <w:rFonts w:eastAsia="Calibri"/>
          <w:color w:val="000000"/>
          <w:sz w:val="28"/>
          <w:szCs w:val="28"/>
          <w:lang w:val="vi-VN" w:eastAsia="vi-VN"/>
        </w:rPr>
        <w:t xml:space="preserve">: Đoạn trích </w:t>
      </w:r>
      <w:r>
        <w:rPr>
          <w:rFonts w:eastAsia="Calibri"/>
          <w:i/>
          <w:color w:val="000000"/>
          <w:sz w:val="28"/>
          <w:szCs w:val="28"/>
          <w:lang w:val="vi-VN" w:eastAsia="vi-VN"/>
        </w:rPr>
        <w:t>Bài học đường đời đầu tiên</w:t>
      </w:r>
      <w:r>
        <w:rPr>
          <w:rFonts w:eastAsia="Calibri"/>
          <w:color w:val="000000"/>
          <w:sz w:val="28"/>
          <w:szCs w:val="28"/>
          <w:lang w:val="vi-VN" w:eastAsia="vi-VN"/>
        </w:rPr>
        <w:t xml:space="preserve"> được trích từ tác phẩm nào?</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A. Đất rừng phương Nam.</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B. Dế Mèn phiêu lưu kí.</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lastRenderedPageBreak/>
        <w:t>C. Thầy thuốc giỏi cốt nhất ở tấm lòng.</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D. Những năm tháng cuộc đời.</w:t>
      </w:r>
    </w:p>
    <w:p w:rsidR="00081507" w:rsidRDefault="00081507" w:rsidP="007B44F5">
      <w:pPr>
        <w:shd w:val="clear" w:color="auto" w:fill="FFFFFF"/>
        <w:jc w:val="both"/>
        <w:rPr>
          <w:rFonts w:eastAsia="Calibri"/>
          <w:color w:val="000000"/>
          <w:sz w:val="28"/>
          <w:szCs w:val="28"/>
          <w:lang w:val="vi-VN" w:eastAsia="vi-VN"/>
        </w:rPr>
      </w:pPr>
      <w:r>
        <w:rPr>
          <w:rFonts w:eastAsia="Calibri"/>
          <w:b/>
          <w:color w:val="000000"/>
          <w:sz w:val="28"/>
          <w:szCs w:val="28"/>
          <w:lang w:val="vi-VN" w:eastAsia="vi-VN"/>
        </w:rPr>
        <w:t>Câu 2:</w:t>
      </w:r>
      <w:r>
        <w:rPr>
          <w:rFonts w:eastAsia="Calibri"/>
          <w:color w:val="000000"/>
          <w:sz w:val="28"/>
          <w:szCs w:val="28"/>
          <w:lang w:val="vi-VN" w:eastAsia="vi-VN"/>
        </w:rPr>
        <w:t xml:space="preserve"> Đoạn trích nằm ở phần nào của tác phẩm?</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A. Chương I</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B. Chương III</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C. Chương VI</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D. Chương X</w:t>
      </w:r>
    </w:p>
    <w:p w:rsidR="00081507" w:rsidRDefault="00081507" w:rsidP="007B44F5">
      <w:pPr>
        <w:shd w:val="clear" w:color="auto" w:fill="FFFFFF"/>
        <w:jc w:val="both"/>
        <w:rPr>
          <w:rFonts w:eastAsia="Calibri"/>
          <w:color w:val="000000"/>
          <w:sz w:val="28"/>
          <w:szCs w:val="28"/>
          <w:lang w:val="vi-VN" w:eastAsia="vi-VN"/>
        </w:rPr>
      </w:pPr>
      <w:r>
        <w:rPr>
          <w:rFonts w:eastAsia="Calibri"/>
          <w:b/>
          <w:color w:val="000000"/>
          <w:sz w:val="28"/>
          <w:szCs w:val="28"/>
          <w:lang w:val="vi-VN" w:eastAsia="vi-VN"/>
        </w:rPr>
        <w:t>Câu 3</w:t>
      </w:r>
      <w:r>
        <w:rPr>
          <w:rFonts w:eastAsia="Calibri"/>
          <w:color w:val="000000"/>
          <w:sz w:val="28"/>
          <w:szCs w:val="28"/>
          <w:lang w:val="vi-VN" w:eastAsia="vi-VN"/>
        </w:rPr>
        <w:t>: Hai nhân vật chính trong đoạn trích trên là ai?</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A. Mẹ Dế Mèn và Dế Mèn.</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B. Dế Mèn và chị Cốc.</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C. Dế Mèn và Dế Choắt.</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D. Chị Cốc và Dế Choắt.</w:t>
      </w:r>
    </w:p>
    <w:p w:rsidR="00081507" w:rsidRDefault="00081507" w:rsidP="007B44F5">
      <w:pPr>
        <w:shd w:val="clear" w:color="auto" w:fill="FFFFFF"/>
        <w:jc w:val="both"/>
        <w:rPr>
          <w:rFonts w:eastAsia="Calibri"/>
          <w:color w:val="000000"/>
          <w:sz w:val="28"/>
          <w:szCs w:val="28"/>
          <w:lang w:val="vi-VN" w:eastAsia="vi-VN"/>
        </w:rPr>
      </w:pPr>
      <w:r>
        <w:rPr>
          <w:rFonts w:eastAsia="Calibri"/>
          <w:b/>
          <w:color w:val="000000"/>
          <w:sz w:val="28"/>
          <w:szCs w:val="28"/>
          <w:lang w:val="vi-VN" w:eastAsia="vi-VN"/>
        </w:rPr>
        <w:t>Câu 4</w:t>
      </w:r>
      <w:r>
        <w:rPr>
          <w:rFonts w:eastAsia="Calibri"/>
          <w:color w:val="000000"/>
          <w:sz w:val="28"/>
          <w:szCs w:val="28"/>
          <w:lang w:val="vi-VN" w:eastAsia="vi-VN"/>
        </w:rPr>
        <w:t>: Phương thức biểu đạt chính của đoạn trích là</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A. Tự sự</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B. Biểu cảm</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C. Miêu tả</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D. Nghị luận</w:t>
      </w:r>
    </w:p>
    <w:p w:rsidR="00081507" w:rsidRDefault="00081507" w:rsidP="007B44F5">
      <w:pPr>
        <w:shd w:val="clear" w:color="auto" w:fill="FFFFFF"/>
        <w:jc w:val="both"/>
        <w:rPr>
          <w:rFonts w:eastAsia="Calibri"/>
          <w:color w:val="000000"/>
          <w:sz w:val="28"/>
          <w:szCs w:val="28"/>
          <w:lang w:val="vi-VN" w:eastAsia="vi-VN"/>
        </w:rPr>
      </w:pPr>
      <w:r>
        <w:rPr>
          <w:rFonts w:eastAsia="Calibri"/>
          <w:b/>
          <w:color w:val="000000"/>
          <w:sz w:val="28"/>
          <w:szCs w:val="28"/>
          <w:lang w:val="vi-VN" w:eastAsia="vi-VN"/>
        </w:rPr>
        <w:t>Câu 5:</w:t>
      </w:r>
      <w:r>
        <w:rPr>
          <w:rFonts w:eastAsia="Calibri"/>
          <w:color w:val="000000"/>
          <w:sz w:val="28"/>
          <w:szCs w:val="28"/>
          <w:lang w:val="vi-VN" w:eastAsia="vi-VN"/>
        </w:rPr>
        <w:t xml:space="preserve"> Đoạn trích </w:t>
      </w:r>
      <w:r>
        <w:rPr>
          <w:rFonts w:eastAsia="Calibri"/>
          <w:i/>
          <w:color w:val="000000"/>
          <w:sz w:val="28"/>
          <w:szCs w:val="28"/>
          <w:lang w:val="vi-VN" w:eastAsia="vi-VN"/>
        </w:rPr>
        <w:t>Bài học đường đời đầu tiên</w:t>
      </w:r>
      <w:r>
        <w:rPr>
          <w:rFonts w:eastAsia="Calibri"/>
          <w:color w:val="000000"/>
          <w:sz w:val="28"/>
          <w:szCs w:val="28"/>
          <w:lang w:val="vi-VN" w:eastAsia="vi-VN"/>
        </w:rPr>
        <w:t xml:space="preserve"> được kể lại theo lời</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A. Dế Mèn.</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B. Chị Cốc.</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C. Dế Choắt.</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D. Tác giả.</w:t>
      </w:r>
    </w:p>
    <w:p w:rsidR="00081507" w:rsidRDefault="00081507" w:rsidP="007B44F5">
      <w:pPr>
        <w:shd w:val="clear" w:color="auto" w:fill="FFFFFF"/>
        <w:jc w:val="both"/>
        <w:rPr>
          <w:rFonts w:eastAsia="Calibri"/>
          <w:color w:val="000000"/>
          <w:sz w:val="28"/>
          <w:szCs w:val="28"/>
          <w:lang w:val="vi-VN" w:eastAsia="vi-VN"/>
        </w:rPr>
      </w:pPr>
      <w:r>
        <w:rPr>
          <w:rFonts w:eastAsia="Calibri"/>
          <w:b/>
          <w:color w:val="000000"/>
          <w:sz w:val="28"/>
          <w:szCs w:val="28"/>
          <w:lang w:val="vi-VN" w:eastAsia="vi-VN"/>
        </w:rPr>
        <w:t>Câu 6</w:t>
      </w:r>
      <w:r>
        <w:rPr>
          <w:rFonts w:eastAsia="Calibri"/>
          <w:color w:val="000000"/>
          <w:sz w:val="28"/>
          <w:szCs w:val="28"/>
          <w:lang w:val="vi-VN" w:eastAsia="vi-VN"/>
        </w:rPr>
        <w:t>: Tác giả đã khắc họa vẻ ngoài của Dế Mèn như thế nào?</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A. Ốm yếu, gầy gò và xanh xao.</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B. Khỏe mạnh, cường tráng và đẹp đẽ.</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C. Mập mạp, xấu xí và thô kệch.</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D. Thân hình bình thường như bao con dế khác.</w:t>
      </w:r>
    </w:p>
    <w:p w:rsidR="00081507" w:rsidRDefault="00081507" w:rsidP="007B44F5">
      <w:pPr>
        <w:shd w:val="clear" w:color="auto" w:fill="FFFFFF"/>
        <w:jc w:val="both"/>
        <w:rPr>
          <w:rFonts w:eastAsia="Calibri"/>
          <w:color w:val="000000"/>
          <w:sz w:val="28"/>
          <w:szCs w:val="28"/>
          <w:lang w:val="vi-VN" w:eastAsia="vi-VN"/>
        </w:rPr>
      </w:pPr>
      <w:r>
        <w:rPr>
          <w:rFonts w:eastAsia="Calibri"/>
          <w:b/>
          <w:color w:val="000000"/>
          <w:sz w:val="28"/>
          <w:szCs w:val="28"/>
          <w:lang w:val="vi-VN" w:eastAsia="vi-VN"/>
        </w:rPr>
        <w:t>Câu 7</w:t>
      </w:r>
      <w:r>
        <w:rPr>
          <w:rFonts w:eastAsia="Calibri"/>
          <w:color w:val="000000"/>
          <w:sz w:val="28"/>
          <w:szCs w:val="28"/>
          <w:lang w:val="vi-VN" w:eastAsia="vi-VN"/>
        </w:rPr>
        <w:t xml:space="preserve">: Tính cách của Dế Mèn trong đoạn trích </w:t>
      </w:r>
      <w:r>
        <w:rPr>
          <w:rFonts w:eastAsia="Calibri"/>
          <w:i/>
          <w:color w:val="000000"/>
          <w:sz w:val="28"/>
          <w:szCs w:val="28"/>
          <w:lang w:val="vi-VN" w:eastAsia="vi-VN"/>
        </w:rPr>
        <w:t>Bài học đường đời đầu tiên</w:t>
      </w:r>
      <w:r>
        <w:rPr>
          <w:rFonts w:eastAsia="Calibri"/>
          <w:color w:val="000000"/>
          <w:sz w:val="28"/>
          <w:szCs w:val="28"/>
          <w:lang w:val="vi-VN" w:eastAsia="vi-VN"/>
        </w:rPr>
        <w:t xml:space="preserve"> như thế nào?</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A. Hiền lành, tốt bụng và thích giúp đỡ người khác.</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B. Khiêm tốn, đối xử hòa nhã với tất cả các con vật chung quanh,</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C. Hung hăng, kiêu ngạo, xem thường các con vật khác.</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D. Hiền lành và ngại va chạm với mọi người.</w:t>
      </w:r>
      <w:r>
        <w:rPr>
          <w:rFonts w:eastAsia="Calibri"/>
          <w:color w:val="000000"/>
          <w:sz w:val="28"/>
          <w:szCs w:val="28"/>
          <w:lang w:val="vi-VN" w:eastAsia="vi-VN"/>
        </w:rPr>
        <w:t> </w:t>
      </w:r>
    </w:p>
    <w:p w:rsidR="00081507" w:rsidRDefault="00081507" w:rsidP="007B44F5">
      <w:pPr>
        <w:shd w:val="clear" w:color="auto" w:fill="FFFFFF"/>
        <w:jc w:val="both"/>
        <w:rPr>
          <w:rFonts w:eastAsia="Calibri"/>
          <w:color w:val="000000"/>
          <w:sz w:val="28"/>
          <w:szCs w:val="28"/>
          <w:lang w:val="vi-VN" w:eastAsia="vi-VN"/>
        </w:rPr>
      </w:pPr>
      <w:r>
        <w:rPr>
          <w:rFonts w:eastAsia="Calibri"/>
          <w:b/>
          <w:color w:val="000000"/>
          <w:sz w:val="28"/>
          <w:szCs w:val="28"/>
          <w:lang w:val="vi-VN" w:eastAsia="vi-VN"/>
        </w:rPr>
        <w:t>Câu 8</w:t>
      </w:r>
      <w:r>
        <w:rPr>
          <w:rFonts w:eastAsia="Calibri"/>
          <w:color w:val="000000"/>
          <w:sz w:val="28"/>
          <w:szCs w:val="28"/>
          <w:lang w:val="vi-VN" w:eastAsia="vi-VN"/>
        </w:rPr>
        <w:t>: Bài học đường đời đầu tiên mà Dế Mèn rút ra được qua cái chết của Dế Choắt là gì?</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A. Không nên trêu ghẹo những con vật khác, nhất là họ hàng nhà Cốc.</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B. Nếu có ai nhờ mình giúp đỡ thì phải nhiệt tâm thực hiện, nếu không có ngày mình cần thì sẽ không có ai giúp đỡ.</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val="vi-VN" w:eastAsia="vi-VN"/>
        </w:rPr>
        <w:t>C. Ở đời mà có thói hung hăng bậy bạ, có óc mà không biết nghĩ, sớm muộn rồi cũng mang vạ vào thân.</w:t>
      </w:r>
    </w:p>
    <w:p w:rsidR="00081507" w:rsidRDefault="00081507" w:rsidP="007B44F5">
      <w:pPr>
        <w:shd w:val="clear" w:color="auto" w:fill="FFFFFF"/>
        <w:jc w:val="center"/>
        <w:rPr>
          <w:rFonts w:eastAsia="Calibri"/>
          <w:b/>
          <w:color w:val="3366FF"/>
          <w:sz w:val="28"/>
          <w:szCs w:val="28"/>
          <w:lang w:eastAsia="vi-VN"/>
        </w:rPr>
      </w:pPr>
      <w:r>
        <w:rPr>
          <w:rFonts w:eastAsia="MS Mincho"/>
          <w:b/>
          <w:color w:val="3366FF"/>
          <w:sz w:val="28"/>
          <w:szCs w:val="28"/>
          <w:lang w:val="pt-BR" w:eastAsia="ja-JP"/>
        </w:rPr>
        <w:t xml:space="preserve">HOẠT ĐỘNG 4: </w:t>
      </w:r>
      <w:r>
        <w:rPr>
          <w:rFonts w:eastAsia="Calibri"/>
          <w:b/>
          <w:color w:val="3366FF"/>
          <w:sz w:val="28"/>
          <w:szCs w:val="28"/>
          <w:lang w:val="vi-VN" w:eastAsia="vi-VN"/>
        </w:rPr>
        <w:t xml:space="preserve">VẬN DỤNG </w:t>
      </w:r>
    </w:p>
    <w:p w:rsidR="00081507" w:rsidRDefault="00081507" w:rsidP="007B44F5">
      <w:pPr>
        <w:shd w:val="clear" w:color="auto" w:fill="FFFFFF"/>
        <w:jc w:val="both"/>
        <w:rPr>
          <w:rFonts w:eastAsia="Calibri"/>
          <w:color w:val="000000"/>
          <w:sz w:val="28"/>
          <w:szCs w:val="28"/>
          <w:lang w:val="vi-VN" w:eastAsia="vi-VN"/>
        </w:rPr>
      </w:pPr>
      <w:r>
        <w:rPr>
          <w:rFonts w:eastAsia="Calibri"/>
          <w:b/>
          <w:color w:val="FF0000"/>
          <w:sz w:val="28"/>
          <w:szCs w:val="28"/>
          <w:lang w:val="vi-VN" w:eastAsia="vi-VN"/>
        </w:rPr>
        <w:t xml:space="preserve">a.Mục tiêu: </w:t>
      </w:r>
      <w:r>
        <w:rPr>
          <w:rFonts w:eastAsia="Calibri"/>
          <w:b/>
          <w:color w:val="000000"/>
          <w:sz w:val="28"/>
          <w:szCs w:val="28"/>
          <w:lang w:eastAsia="vi-VN"/>
        </w:rPr>
        <w:t>N1, V1 - GQVĐ</w:t>
      </w:r>
      <w:r>
        <w:rPr>
          <w:rFonts w:eastAsia="Calibri"/>
          <w:color w:val="000000"/>
          <w:sz w:val="28"/>
          <w:szCs w:val="28"/>
          <w:lang w:val="vi-VN" w:eastAsia="vi-VN"/>
        </w:rPr>
        <w:t xml:space="preserve"> </w:t>
      </w:r>
      <w:r>
        <w:rPr>
          <w:rFonts w:eastAsia="Calibri"/>
          <w:color w:val="000000"/>
          <w:sz w:val="28"/>
          <w:szCs w:val="28"/>
          <w:lang w:eastAsia="vi-VN"/>
        </w:rPr>
        <w:t>(</w:t>
      </w:r>
      <w:r>
        <w:rPr>
          <w:rFonts w:eastAsia="Calibri"/>
          <w:color w:val="000000"/>
          <w:sz w:val="28"/>
          <w:szCs w:val="28"/>
          <w:lang w:val="vi-VN" w:eastAsia="vi-VN"/>
        </w:rPr>
        <w:t>phát hiện các tình huống thực tiễn và vận dụng được các kiến thức, kĩ năng trong cuộc sống tương tự tình huống/vấn đề đã học</w:t>
      </w:r>
      <w:r>
        <w:rPr>
          <w:rFonts w:eastAsia="Calibri"/>
          <w:color w:val="000000"/>
          <w:sz w:val="28"/>
          <w:szCs w:val="28"/>
          <w:lang w:eastAsia="vi-VN"/>
        </w:rPr>
        <w:t>)</w:t>
      </w:r>
      <w:r>
        <w:rPr>
          <w:rFonts w:eastAsia="Calibri"/>
          <w:color w:val="000000"/>
          <w:sz w:val="28"/>
          <w:szCs w:val="28"/>
          <w:lang w:val="vi-VN" w:eastAsia="vi-VN"/>
        </w:rPr>
        <w:t>.</w:t>
      </w:r>
    </w:p>
    <w:p w:rsidR="00081507" w:rsidRDefault="00081507" w:rsidP="007B44F5">
      <w:pPr>
        <w:shd w:val="clear" w:color="auto" w:fill="FFFFFF"/>
        <w:jc w:val="both"/>
        <w:rPr>
          <w:rFonts w:eastAsia="Calibri"/>
          <w:color w:val="000000"/>
          <w:sz w:val="28"/>
          <w:szCs w:val="28"/>
          <w:lang w:eastAsia="vi-VN"/>
        </w:rPr>
      </w:pPr>
      <w:r>
        <w:rPr>
          <w:rFonts w:eastAsia="Calibri"/>
          <w:b/>
          <w:color w:val="FF0000"/>
          <w:sz w:val="28"/>
          <w:szCs w:val="28"/>
          <w:lang w:eastAsia="vi-VN"/>
        </w:rPr>
        <w:t>b. Nội dung</w:t>
      </w:r>
      <w:r>
        <w:rPr>
          <w:rFonts w:eastAsia="Calibri"/>
          <w:color w:val="000000"/>
          <w:sz w:val="28"/>
          <w:szCs w:val="28"/>
          <w:lang w:eastAsia="vi-VN"/>
        </w:rPr>
        <w:t>: Trả lời câu hỏi về tình huống thực tiễn rút ra từ bài học.</w:t>
      </w:r>
    </w:p>
    <w:p w:rsidR="00081507" w:rsidRDefault="00081507" w:rsidP="007B44F5">
      <w:pPr>
        <w:shd w:val="clear" w:color="auto" w:fill="FFFFFF"/>
        <w:jc w:val="both"/>
        <w:rPr>
          <w:rFonts w:eastAsia="Calibri"/>
          <w:color w:val="000000"/>
          <w:sz w:val="28"/>
          <w:szCs w:val="28"/>
          <w:lang w:eastAsia="vi-VN"/>
        </w:rPr>
      </w:pPr>
      <w:r>
        <w:rPr>
          <w:rFonts w:eastAsia="Calibri"/>
          <w:b/>
          <w:color w:val="FF0000"/>
          <w:sz w:val="28"/>
          <w:szCs w:val="28"/>
          <w:lang w:eastAsia="vi-VN"/>
        </w:rPr>
        <w:t>c. Sản phẩm</w:t>
      </w:r>
      <w:r>
        <w:rPr>
          <w:rFonts w:eastAsia="Calibri"/>
          <w:color w:val="000000"/>
          <w:sz w:val="28"/>
          <w:szCs w:val="28"/>
          <w:lang w:eastAsia="vi-VN"/>
        </w:rPr>
        <w:t>: Câu trả lời của HS.</w:t>
      </w:r>
    </w:p>
    <w:p w:rsidR="00081507" w:rsidRDefault="00081507" w:rsidP="007B44F5">
      <w:pPr>
        <w:shd w:val="clear" w:color="auto" w:fill="FFFFFF"/>
        <w:jc w:val="both"/>
        <w:rPr>
          <w:rFonts w:eastAsia="Calibri"/>
          <w:b/>
          <w:color w:val="FF0000"/>
          <w:sz w:val="28"/>
          <w:szCs w:val="28"/>
          <w:lang w:eastAsia="vi-VN"/>
        </w:rPr>
      </w:pPr>
      <w:r>
        <w:rPr>
          <w:rFonts w:eastAsia="Calibri"/>
          <w:b/>
          <w:color w:val="FF0000"/>
          <w:sz w:val="28"/>
          <w:szCs w:val="28"/>
          <w:lang w:eastAsia="vi-VN"/>
        </w:rPr>
        <w:t xml:space="preserve">d. Tổ chức thực hiện. </w:t>
      </w:r>
    </w:p>
    <w:p w:rsidR="00081507" w:rsidRDefault="00081507" w:rsidP="007B44F5">
      <w:pPr>
        <w:shd w:val="clear" w:color="auto" w:fill="FFFFFF"/>
        <w:jc w:val="both"/>
        <w:rPr>
          <w:rFonts w:eastAsia="Calibri"/>
          <w:b/>
          <w:color w:val="000000"/>
          <w:sz w:val="28"/>
          <w:szCs w:val="28"/>
          <w:lang w:eastAsia="vi-VN"/>
        </w:rPr>
      </w:pPr>
      <w:r>
        <w:rPr>
          <w:rFonts w:eastAsia="Calibri"/>
          <w:b/>
          <w:color w:val="000000"/>
          <w:sz w:val="28"/>
          <w:szCs w:val="28"/>
          <w:lang w:eastAsia="vi-VN"/>
        </w:rPr>
        <w:t>Cách 1:</w:t>
      </w:r>
    </w:p>
    <w:p w:rsidR="00081507" w:rsidRDefault="00081507" w:rsidP="007B44F5">
      <w:pPr>
        <w:shd w:val="clear" w:color="auto" w:fill="FFFFFF"/>
        <w:jc w:val="both"/>
        <w:rPr>
          <w:rFonts w:eastAsia="Calibri"/>
          <w:color w:val="000000"/>
          <w:sz w:val="28"/>
          <w:szCs w:val="28"/>
          <w:lang w:val="vi-VN" w:eastAsia="vi-VN"/>
        </w:rPr>
      </w:pPr>
      <w:r>
        <w:rPr>
          <w:rFonts w:eastAsia="Calibri"/>
          <w:b/>
          <w:color w:val="FF0000"/>
          <w:sz w:val="28"/>
          <w:szCs w:val="28"/>
          <w:lang w:eastAsia="vi-VN"/>
        </w:rPr>
        <w:t>* Bước 1.</w:t>
      </w:r>
      <w:r>
        <w:rPr>
          <w:rFonts w:eastAsia="Calibri"/>
          <w:b/>
          <w:color w:val="000000"/>
          <w:sz w:val="28"/>
          <w:szCs w:val="28"/>
          <w:lang w:eastAsia="vi-VN"/>
        </w:rPr>
        <w:t xml:space="preserve"> </w:t>
      </w:r>
      <w:r>
        <w:rPr>
          <w:rFonts w:eastAsia="Calibri"/>
          <w:b/>
          <w:color w:val="000000"/>
          <w:sz w:val="28"/>
          <w:szCs w:val="28"/>
          <w:lang w:val="vi-VN" w:eastAsia="vi-VN"/>
        </w:rPr>
        <w:t>GV yêu cầu HS thảo luận theo nhóm</w:t>
      </w:r>
      <w:r>
        <w:rPr>
          <w:rFonts w:eastAsia="Calibri"/>
          <w:color w:val="000000"/>
          <w:sz w:val="28"/>
          <w:szCs w:val="28"/>
          <w:lang w:val="vi-VN" w:eastAsia="vi-VN"/>
        </w:rPr>
        <w:t xml:space="preserve">: Hiện nay, trong cuộc sống, đặc biệt là </w:t>
      </w:r>
      <w:r>
        <w:rPr>
          <w:rFonts w:eastAsia="Calibri"/>
          <w:color w:val="000000"/>
          <w:sz w:val="28"/>
          <w:szCs w:val="28"/>
          <w:lang w:val="vi-VN" w:eastAsia="vi-VN"/>
        </w:rPr>
        <w:lastRenderedPageBreak/>
        <w:t>trong lớp học vẫn còn hiện tượng " Dế Mèn". Giả sử em gặp những hiện này, em sẽ nói với bạn như thế nào? Em rút ra được bài học ứng xử như thế nào cho bản thân qua câu chuyện Dế Mèn?</w:t>
      </w:r>
    </w:p>
    <w:p w:rsidR="00081507" w:rsidRDefault="00081507" w:rsidP="007B44F5">
      <w:pPr>
        <w:tabs>
          <w:tab w:val="left" w:pos="2184"/>
        </w:tabs>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rPr>
          <w:rFonts w:eastAsia="MS Mincho"/>
          <w:sz w:val="28"/>
          <w:szCs w:val="28"/>
          <w:lang w:eastAsia="ja-JP"/>
        </w:rPr>
      </w:pPr>
      <w:r>
        <w:rPr>
          <w:rFonts w:eastAsia="MS Mincho"/>
          <w:b/>
          <w:color w:val="FF0000"/>
          <w:sz w:val="28"/>
          <w:szCs w:val="28"/>
          <w:lang w:eastAsia="ja-JP"/>
        </w:rPr>
        <w:t xml:space="preserve">* Bước 4. </w:t>
      </w:r>
      <w:r>
        <w:rPr>
          <w:rFonts w:eastAsia="MS Mincho"/>
          <w:b/>
          <w:sz w:val="28"/>
          <w:szCs w:val="28"/>
          <w:lang w:eastAsia="ja-JP"/>
        </w:rPr>
        <w:t>Chuẩn kiến thức.</w:t>
      </w:r>
    </w:p>
    <w:p w:rsidR="00081507" w:rsidRDefault="00081507" w:rsidP="007B44F5">
      <w:pPr>
        <w:shd w:val="clear" w:color="auto" w:fill="FFFFFF"/>
        <w:jc w:val="both"/>
        <w:rPr>
          <w:rFonts w:eastAsia="Calibri"/>
          <w:b/>
          <w:bCs/>
          <w:color w:val="000000"/>
          <w:sz w:val="28"/>
          <w:szCs w:val="28"/>
          <w:lang w:val="vi-VN" w:eastAsia="vi-VN"/>
        </w:rPr>
      </w:pPr>
      <w:r>
        <w:rPr>
          <w:rFonts w:eastAsia="Calibri"/>
          <w:b/>
          <w:color w:val="000000"/>
          <w:sz w:val="28"/>
          <w:szCs w:val="28"/>
          <w:lang w:eastAsia="vi-VN"/>
        </w:rPr>
        <w:t>Cách 2</w:t>
      </w:r>
      <w:r>
        <w:rPr>
          <w:rFonts w:eastAsia="Calibri"/>
          <w:color w:val="000000"/>
          <w:sz w:val="28"/>
          <w:szCs w:val="28"/>
          <w:lang w:eastAsia="vi-VN"/>
        </w:rPr>
        <w:t>:</w:t>
      </w:r>
      <w:r>
        <w:rPr>
          <w:rFonts w:eastAsia="Calibri"/>
          <w:b/>
          <w:bCs/>
          <w:color w:val="000000"/>
          <w:sz w:val="28"/>
          <w:szCs w:val="28"/>
          <w:lang w:val="vi-VN" w:eastAsia="vi-VN"/>
        </w:rPr>
        <w:t xml:space="preserve"> </w:t>
      </w:r>
    </w:p>
    <w:p w:rsidR="00081507" w:rsidRDefault="00081507" w:rsidP="007B44F5">
      <w:pPr>
        <w:shd w:val="clear" w:color="auto" w:fill="FFFFFF"/>
        <w:jc w:val="both"/>
        <w:rPr>
          <w:rFonts w:eastAsia="Calibri"/>
          <w:color w:val="000000"/>
          <w:sz w:val="28"/>
          <w:szCs w:val="28"/>
          <w:lang w:val="vi-VN" w:eastAsia="vi-VN"/>
        </w:rPr>
      </w:pPr>
      <w:r>
        <w:rPr>
          <w:rFonts w:eastAsia="Calibri"/>
          <w:b/>
          <w:bCs/>
          <w:color w:val="FF0000"/>
          <w:sz w:val="28"/>
          <w:szCs w:val="28"/>
          <w:lang w:eastAsia="vi-VN"/>
        </w:rPr>
        <w:t xml:space="preserve">* Bước 1. </w:t>
      </w:r>
      <w:r>
        <w:rPr>
          <w:rFonts w:eastAsia="Calibri"/>
          <w:b/>
          <w:bCs/>
          <w:color w:val="000000"/>
          <w:sz w:val="28"/>
          <w:szCs w:val="28"/>
          <w:lang w:eastAsia="vi-VN"/>
        </w:rPr>
        <w:t xml:space="preserve">Chuyển giao nhiệm vụ: </w:t>
      </w:r>
      <w:r>
        <w:rPr>
          <w:rFonts w:eastAsia="Calibri"/>
          <w:color w:val="000000"/>
          <w:sz w:val="28"/>
          <w:szCs w:val="28"/>
          <w:lang w:val="vi-VN" w:eastAsia="vi-VN"/>
        </w:rPr>
        <w:t>Từ trải nghiệm và bài học của Dế Mèn, em hiểu thêm điều gì về lỗi lầm của những người ở tuổi mới lớn và về thái độ cần có trước những lỗi lầm có thể mắc phải trong cuộc sống?</w:t>
      </w:r>
    </w:p>
    <w:p w:rsidR="00081507" w:rsidRDefault="00081507" w:rsidP="007B44F5">
      <w:pPr>
        <w:tabs>
          <w:tab w:val="left" w:pos="2184"/>
        </w:tabs>
        <w:rPr>
          <w:rFonts w:eastAsia="MS Mincho"/>
          <w:b/>
          <w:color w:val="FF0000"/>
          <w:sz w:val="28"/>
          <w:szCs w:val="28"/>
          <w:lang w:eastAsia="ja-JP"/>
        </w:rPr>
      </w:pPr>
      <w:r>
        <w:rPr>
          <w:rFonts w:eastAsia="MS Mincho"/>
          <w:b/>
          <w:color w:val="FF0000"/>
          <w:sz w:val="28"/>
          <w:szCs w:val="28"/>
          <w:lang w:eastAsia="ja-JP"/>
        </w:rPr>
        <w:t xml:space="preserve">* Bước 2. </w:t>
      </w:r>
      <w:r>
        <w:rPr>
          <w:rFonts w:eastAsia="MS Mincho"/>
          <w:b/>
          <w:sz w:val="28"/>
          <w:szCs w:val="28"/>
          <w:lang w:eastAsia="ja-JP"/>
        </w:rPr>
        <w:t>HS thực hiện nhiệm vụ.</w:t>
      </w:r>
    </w:p>
    <w:p w:rsidR="00081507" w:rsidRDefault="00081507" w:rsidP="007B44F5">
      <w:pPr>
        <w:tabs>
          <w:tab w:val="left" w:pos="2184"/>
        </w:tabs>
        <w:rPr>
          <w:rFonts w:eastAsia="MS Mincho"/>
          <w:b/>
          <w:sz w:val="28"/>
          <w:szCs w:val="28"/>
          <w:lang w:eastAsia="ja-JP"/>
        </w:rPr>
      </w:pPr>
      <w:r>
        <w:rPr>
          <w:rFonts w:eastAsia="MS Mincho"/>
          <w:b/>
          <w:color w:val="FF0000"/>
          <w:sz w:val="28"/>
          <w:szCs w:val="28"/>
          <w:lang w:eastAsia="ja-JP"/>
        </w:rPr>
        <w:t xml:space="preserve">*Bước 3. </w:t>
      </w:r>
      <w:r>
        <w:rPr>
          <w:rFonts w:eastAsia="MS Mincho"/>
          <w:b/>
          <w:sz w:val="28"/>
          <w:szCs w:val="28"/>
          <w:lang w:eastAsia="ja-JP"/>
        </w:rPr>
        <w:t>Nhận xét sản phẩm, bổ sung.</w:t>
      </w:r>
    </w:p>
    <w:p w:rsidR="00081507" w:rsidRDefault="00081507" w:rsidP="007B44F5">
      <w:pPr>
        <w:tabs>
          <w:tab w:val="left" w:pos="2184"/>
        </w:tabs>
        <w:rPr>
          <w:rFonts w:eastAsia="Times New Roman"/>
          <w:bCs/>
          <w:color w:val="FF0000"/>
          <w:sz w:val="28"/>
          <w:szCs w:val="28"/>
          <w:lang w:eastAsia="en-US"/>
        </w:rPr>
      </w:pPr>
      <w:r>
        <w:rPr>
          <w:rFonts w:eastAsia="MS Mincho"/>
          <w:b/>
          <w:color w:val="FF0000"/>
          <w:lang w:eastAsia="ja-JP"/>
        </w:rPr>
        <w:t>* Bước 4</w:t>
      </w:r>
      <w:r>
        <w:rPr>
          <w:rFonts w:eastAsia="MS Mincho"/>
          <w:b/>
          <w:color w:val="FF0000"/>
          <w:sz w:val="28"/>
          <w:szCs w:val="28"/>
          <w:lang w:eastAsia="ja-JP"/>
        </w:rPr>
        <w:t xml:space="preserve">. </w:t>
      </w:r>
      <w:r>
        <w:rPr>
          <w:rFonts w:eastAsia="MS Mincho"/>
          <w:b/>
          <w:sz w:val="28"/>
          <w:szCs w:val="28"/>
          <w:lang w:eastAsia="ja-JP"/>
        </w:rPr>
        <w:t>Chuẩn kiến thức.</w:t>
      </w:r>
    </w:p>
    <w:p w:rsidR="00081507" w:rsidRDefault="00081507" w:rsidP="007B44F5">
      <w:pPr>
        <w:shd w:val="clear" w:color="auto" w:fill="FFFFFF"/>
        <w:jc w:val="both"/>
        <w:rPr>
          <w:rFonts w:eastAsia="Calibri"/>
          <w:b/>
          <w:bCs/>
          <w:color w:val="000000"/>
          <w:sz w:val="28"/>
          <w:szCs w:val="28"/>
          <w:lang w:eastAsia="vi-VN"/>
        </w:rPr>
      </w:pPr>
      <w:r>
        <w:rPr>
          <w:rFonts w:eastAsia="Calibri"/>
          <w:b/>
          <w:bCs/>
          <w:color w:val="FF0000"/>
          <w:sz w:val="28"/>
          <w:szCs w:val="28"/>
          <w:lang w:eastAsia="vi-VN"/>
        </w:rPr>
        <w:t xml:space="preserve">* </w:t>
      </w:r>
      <w:r>
        <w:rPr>
          <w:rFonts w:eastAsia="Calibri"/>
          <w:b/>
          <w:bCs/>
          <w:color w:val="000000"/>
          <w:sz w:val="28"/>
          <w:szCs w:val="28"/>
          <w:lang w:eastAsia="vi-VN"/>
        </w:rPr>
        <w:t>Gợi ý:</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eastAsia="vi-VN"/>
        </w:rPr>
        <w:t xml:space="preserve">- </w:t>
      </w:r>
      <w:r>
        <w:rPr>
          <w:rFonts w:eastAsia="Calibri"/>
          <w:color w:val="000000"/>
          <w:sz w:val="28"/>
          <w:szCs w:val="28"/>
          <w:lang w:val="vi-VN" w:eastAsia="vi-VN"/>
        </w:rPr>
        <w:t>Qua câu chuyện của Dế Mèn khiến chúng ta hiểu vì Dế Mèn mới lớn, sống trong một thế giới nhỏ bé, quanh quẩn gồm những người hiền lành nên đã lầm tưởng sự ngông cuồng là tài ba của mình, có thái độ kiêu căng, tự phụ, xốc nổi. Đây cũng là những lỗi lầm dễ mắc phải ở những người tuổi mới lớn. </w:t>
      </w:r>
    </w:p>
    <w:p w:rsidR="00081507" w:rsidRDefault="00081507" w:rsidP="007B44F5">
      <w:pPr>
        <w:shd w:val="clear" w:color="auto" w:fill="FFFFFF"/>
        <w:jc w:val="both"/>
        <w:rPr>
          <w:rFonts w:eastAsia="Calibri"/>
          <w:color w:val="000000"/>
          <w:sz w:val="28"/>
          <w:szCs w:val="28"/>
          <w:lang w:val="vi-VN" w:eastAsia="vi-VN"/>
        </w:rPr>
      </w:pPr>
      <w:r>
        <w:rPr>
          <w:rFonts w:eastAsia="Calibri"/>
          <w:color w:val="000000"/>
          <w:sz w:val="28"/>
          <w:szCs w:val="28"/>
          <w:lang w:eastAsia="vi-VN"/>
        </w:rPr>
        <w:t xml:space="preserve">- </w:t>
      </w:r>
      <w:r>
        <w:rPr>
          <w:rFonts w:eastAsia="Calibri"/>
          <w:color w:val="000000"/>
          <w:sz w:val="28"/>
          <w:szCs w:val="28"/>
          <w:lang w:val="vi-VN" w:eastAsia="vi-VN"/>
        </w:rPr>
        <w:t>Thái độ cần có trước những lỗi lầm: chúng ta phải biết nhận ra và sửa chữa những sai lầm mà mình mắc phải, phải tự trọng, biết nghiêm khắc trước những thiếu xót của mình.</w:t>
      </w:r>
    </w:p>
    <w:p w:rsidR="00081507" w:rsidRDefault="00081507" w:rsidP="007B44F5">
      <w:pPr>
        <w:tabs>
          <w:tab w:val="left" w:pos="240"/>
        </w:tabs>
        <w:jc w:val="both"/>
        <w:rPr>
          <w:rFonts w:eastAsia="Times New Roman"/>
          <w:b/>
          <w:color w:val="C00000"/>
          <w:sz w:val="26"/>
          <w:szCs w:val="26"/>
          <w:lang w:val="de-DE" w:eastAsia="en-US"/>
        </w:rPr>
      </w:pPr>
    </w:p>
    <w:p w:rsidR="00081507" w:rsidRDefault="00081507" w:rsidP="007B44F5">
      <w:pPr>
        <w:tabs>
          <w:tab w:val="left" w:pos="240"/>
        </w:tabs>
        <w:jc w:val="both"/>
        <w:rPr>
          <w:rFonts w:eastAsia="Times New Roman"/>
          <w:b/>
          <w:color w:val="C00000"/>
          <w:sz w:val="26"/>
          <w:szCs w:val="26"/>
          <w:lang w:val="de-DE"/>
        </w:rPr>
      </w:pPr>
    </w:p>
    <w:p w:rsidR="00081507" w:rsidRDefault="00081507" w:rsidP="007B44F5">
      <w:pPr>
        <w:tabs>
          <w:tab w:val="left" w:pos="240"/>
        </w:tabs>
        <w:jc w:val="both"/>
        <w:rPr>
          <w:rFonts w:eastAsia="Times New Roman"/>
          <w:b/>
          <w:color w:val="C00000"/>
          <w:sz w:val="26"/>
          <w:szCs w:val="26"/>
          <w:lang w:val="de-DE"/>
        </w:rPr>
      </w:pPr>
    </w:p>
    <w:p w:rsidR="00081507" w:rsidRDefault="00081507" w:rsidP="007B44F5">
      <w:pPr>
        <w:tabs>
          <w:tab w:val="left" w:pos="142"/>
          <w:tab w:val="left" w:pos="284"/>
        </w:tabs>
        <w:jc w:val="both"/>
        <w:rPr>
          <w:b/>
          <w:color w:val="000000"/>
          <w:sz w:val="28"/>
          <w:szCs w:val="28"/>
          <w:lang w:eastAsia="vi-VN"/>
        </w:rPr>
      </w:pPr>
      <w:bookmarkStart w:id="2" w:name="_Hlk77360826"/>
    </w:p>
    <w:bookmarkEnd w:id="2"/>
    <w:p w:rsidR="00081507" w:rsidRDefault="00081507" w:rsidP="007B44F5">
      <w:pPr>
        <w:jc w:val="center"/>
        <w:rPr>
          <w:b/>
          <w:bCs/>
          <w:iCs/>
          <w:sz w:val="28"/>
          <w:szCs w:val="28"/>
          <w:lang w:eastAsia="vi-VN"/>
        </w:rPr>
      </w:pPr>
    </w:p>
    <w:sectPr w:rsidR="00081507" w:rsidSect="00C63053">
      <w:footerReference w:type="default" r:id="rId10"/>
      <w:pgSz w:w="11907" w:h="16840" w:code="9"/>
      <w:pgMar w:top="397" w:right="397" w:bottom="397" w:left="1418" w:header="720" w:footer="720" w:gutter="0"/>
      <w:pgNumType w:start="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7C4" w:rsidRDefault="008337C4" w:rsidP="00CD5DA9">
      <w:r>
        <w:separator/>
      </w:r>
    </w:p>
  </w:endnote>
  <w:endnote w:type="continuationSeparator" w:id="0">
    <w:p w:rsidR="008337C4" w:rsidRDefault="008337C4" w:rsidP="00CD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 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3233688"/>
      <w:docPartObj>
        <w:docPartGallery w:val="Page Numbers (Bottom of Page)"/>
        <w:docPartUnique/>
      </w:docPartObj>
    </w:sdtPr>
    <w:sdtEndPr>
      <w:rPr>
        <w:noProof/>
      </w:rPr>
    </w:sdtEndPr>
    <w:sdtContent>
      <w:p w:rsidR="00CF4ADE" w:rsidRDefault="00BE5BA8">
        <w:pPr>
          <w:pStyle w:val="Footer"/>
          <w:jc w:val="center"/>
        </w:pPr>
        <w:r>
          <w:fldChar w:fldCharType="begin"/>
        </w:r>
        <w:r>
          <w:instrText xml:space="preserve"> PAGE   \* MERGEFORMAT </w:instrText>
        </w:r>
        <w:r>
          <w:fldChar w:fldCharType="separate"/>
        </w:r>
        <w:r w:rsidR="001D3F1C">
          <w:rPr>
            <w:noProof/>
          </w:rPr>
          <w:t>20</w:t>
        </w:r>
        <w:r>
          <w:rPr>
            <w:noProof/>
          </w:rPr>
          <w:fldChar w:fldCharType="end"/>
        </w:r>
      </w:p>
    </w:sdtContent>
  </w:sdt>
  <w:p w:rsidR="00CF4ADE" w:rsidRDefault="00CF4A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7C4" w:rsidRDefault="008337C4" w:rsidP="00CD5DA9">
      <w:r>
        <w:separator/>
      </w:r>
    </w:p>
  </w:footnote>
  <w:footnote w:type="continuationSeparator" w:id="0">
    <w:p w:rsidR="008337C4" w:rsidRDefault="008337C4" w:rsidP="00CD5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7"/>
    <w:multiLevelType w:val="singleLevel"/>
    <w:tmpl w:val="00000007"/>
    <w:lvl w:ilvl="0">
      <w:start w:val="1"/>
      <w:numFmt w:val="upperLetter"/>
      <w:suff w:val="space"/>
      <w:lvlText w:val="%1."/>
      <w:lvlJc w:val="left"/>
    </w:lvl>
  </w:abstractNum>
  <w:abstractNum w:abstractNumId="2">
    <w:nsid w:val="00000010"/>
    <w:multiLevelType w:val="singleLevel"/>
    <w:tmpl w:val="00000010"/>
    <w:lvl w:ilvl="0">
      <w:start w:val="1"/>
      <w:numFmt w:val="upperLetter"/>
      <w:suff w:val="space"/>
      <w:lvlText w:val="%1."/>
      <w:lvlJc w:val="left"/>
    </w:lvl>
  </w:abstractNum>
  <w:abstractNum w:abstractNumId="3">
    <w:nsid w:val="00000011"/>
    <w:multiLevelType w:val="singleLevel"/>
    <w:tmpl w:val="00000011"/>
    <w:lvl w:ilvl="0">
      <w:start w:val="1"/>
      <w:numFmt w:val="upperLetter"/>
      <w:suff w:val="space"/>
      <w:lvlText w:val="%1."/>
      <w:lvlJc w:val="left"/>
    </w:lvl>
  </w:abstractNum>
  <w:abstractNum w:abstractNumId="4">
    <w:nsid w:val="00000012"/>
    <w:multiLevelType w:val="singleLevel"/>
    <w:tmpl w:val="00000012"/>
    <w:lvl w:ilvl="0">
      <w:start w:val="1"/>
      <w:numFmt w:val="upperLetter"/>
      <w:suff w:val="space"/>
      <w:lvlText w:val="%1."/>
      <w:lvlJc w:val="left"/>
    </w:lvl>
  </w:abstractNum>
  <w:abstractNum w:abstractNumId="5">
    <w:nsid w:val="00000021"/>
    <w:multiLevelType w:val="singleLevel"/>
    <w:tmpl w:val="00000021"/>
    <w:lvl w:ilvl="0">
      <w:start w:val="1"/>
      <w:numFmt w:val="upperLetter"/>
      <w:suff w:val="space"/>
      <w:lvlText w:val="%1."/>
      <w:lvlJc w:val="left"/>
    </w:lvl>
  </w:abstractNum>
  <w:abstractNum w:abstractNumId="6">
    <w:nsid w:val="00000028"/>
    <w:multiLevelType w:val="singleLevel"/>
    <w:tmpl w:val="00000028"/>
    <w:lvl w:ilvl="0">
      <w:start w:val="1"/>
      <w:numFmt w:val="lowerLetter"/>
      <w:suff w:val="space"/>
      <w:lvlText w:val="%1."/>
      <w:lvlJc w:val="left"/>
    </w:lvl>
  </w:abstractNum>
  <w:abstractNum w:abstractNumId="7">
    <w:nsid w:val="0000002D"/>
    <w:multiLevelType w:val="singleLevel"/>
    <w:tmpl w:val="0000002D"/>
    <w:lvl w:ilvl="0">
      <w:start w:val="1"/>
      <w:numFmt w:val="decimal"/>
      <w:suff w:val="space"/>
      <w:lvlText w:val="%1."/>
      <w:lvlJc w:val="left"/>
    </w:lvl>
  </w:abstractNum>
  <w:abstractNum w:abstractNumId="8">
    <w:nsid w:val="0000002F"/>
    <w:multiLevelType w:val="multilevel"/>
    <w:tmpl w:val="000000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00000034"/>
    <w:multiLevelType w:val="multilevel"/>
    <w:tmpl w:val="00000034"/>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0000035"/>
    <w:multiLevelType w:val="multilevel"/>
    <w:tmpl w:val="000000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00000038"/>
    <w:multiLevelType w:val="multilevel"/>
    <w:tmpl w:val="000000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0000003A"/>
    <w:multiLevelType w:val="singleLevel"/>
    <w:tmpl w:val="0000003A"/>
    <w:lvl w:ilvl="0">
      <w:start w:val="1"/>
      <w:numFmt w:val="decimal"/>
      <w:suff w:val="space"/>
      <w:lvlText w:val="%1."/>
      <w:lvlJc w:val="left"/>
      <w:pPr>
        <w:ind w:left="0" w:firstLine="0"/>
      </w:pPr>
    </w:lvl>
  </w:abstractNum>
  <w:abstractNum w:abstractNumId="13">
    <w:nsid w:val="0000003B"/>
    <w:multiLevelType w:val="singleLevel"/>
    <w:tmpl w:val="0000003B"/>
    <w:lvl w:ilvl="0">
      <w:start w:val="1"/>
      <w:numFmt w:val="upperLetter"/>
      <w:suff w:val="space"/>
      <w:lvlText w:val="%1."/>
      <w:lvlJc w:val="left"/>
    </w:lvl>
  </w:abstractNum>
  <w:abstractNum w:abstractNumId="14">
    <w:nsid w:val="1EA308BB"/>
    <w:multiLevelType w:val="hybridMultilevel"/>
    <w:tmpl w:val="E26018A8"/>
    <w:lvl w:ilvl="0" w:tplc="26E8FE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21003"/>
    <w:multiLevelType w:val="multilevel"/>
    <w:tmpl w:val="2B621003"/>
    <w:lvl w:ilvl="0">
      <w:start w:val="1"/>
      <w:numFmt w:val="upperRoman"/>
      <w:lvlText w:val="%1."/>
      <w:lvlJc w:val="left"/>
      <w:pPr>
        <w:tabs>
          <w:tab w:val="num" w:pos="1080"/>
        </w:tabs>
        <w:ind w:left="1080" w:hanging="720"/>
      </w:pPr>
    </w:lvl>
    <w:lvl w:ilvl="1">
      <w:start w:val="1"/>
      <w:numFmt w:val="decimal"/>
      <w:pStyle w:val="Mucnho1"/>
      <w:lvlText w:val="%2."/>
      <w:lvlJc w:val="left"/>
      <w:pPr>
        <w:tabs>
          <w:tab w:val="num" w:pos="720"/>
        </w:tabs>
        <w:ind w:left="720" w:hanging="360"/>
      </w:pPr>
      <w:rPr>
        <w:strike w:val="0"/>
        <w:dstrike w:val="0"/>
        <w:color w:val="000000"/>
        <w:u w:val="none"/>
        <w:effect w:val="none"/>
      </w:r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lowerLetter"/>
      <w:lvlText w:val="%4."/>
      <w:lvlJc w:val="left"/>
      <w:pPr>
        <w:tabs>
          <w:tab w:val="num" w:pos="2880"/>
        </w:tabs>
        <w:ind w:left="2880" w:hanging="360"/>
      </w:pPr>
      <w:rPr>
        <w:strike w:val="0"/>
        <w:dstrike w:val="0"/>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07D609E"/>
    <w:multiLevelType w:val="hybridMultilevel"/>
    <w:tmpl w:val="F7C02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FB4025"/>
    <w:multiLevelType w:val="hybridMultilevel"/>
    <w:tmpl w:val="31C47C4E"/>
    <w:lvl w:ilvl="0" w:tplc="042A0001">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nsid w:val="59A54FA7"/>
    <w:multiLevelType w:val="hybridMultilevel"/>
    <w:tmpl w:val="A3BE2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02745D2"/>
    <w:multiLevelType w:val="hybridMultilevel"/>
    <w:tmpl w:val="BA40D784"/>
    <w:lvl w:ilvl="0" w:tplc="042A0001">
      <w:start w:val="1"/>
      <w:numFmt w:val="bullet"/>
      <w:lvlText w:val=""/>
      <w:lvlJc w:val="left"/>
      <w:pPr>
        <w:ind w:left="360" w:hanging="360"/>
      </w:pPr>
      <w:rPr>
        <w:rFonts w:ascii="Symbol" w:hAnsi="Symbol" w:hint="default"/>
      </w:rPr>
    </w:lvl>
    <w:lvl w:ilvl="1" w:tplc="042A0003">
      <w:start w:val="1"/>
      <w:numFmt w:val="bullet"/>
      <w:lvlText w:val="o"/>
      <w:lvlJc w:val="left"/>
      <w:pPr>
        <w:ind w:left="1080" w:hanging="360"/>
      </w:pPr>
      <w:rPr>
        <w:rFonts w:ascii="Courier New" w:hAnsi="Courier New" w:cs="Courier New" w:hint="default"/>
      </w:rPr>
    </w:lvl>
    <w:lvl w:ilvl="2" w:tplc="042A0005">
      <w:start w:val="1"/>
      <w:numFmt w:val="bullet"/>
      <w:lvlText w:val=""/>
      <w:lvlJc w:val="left"/>
      <w:pPr>
        <w:ind w:left="1800" w:hanging="360"/>
      </w:pPr>
      <w:rPr>
        <w:rFonts w:ascii="Wingdings" w:hAnsi="Wingdings" w:hint="default"/>
      </w:rPr>
    </w:lvl>
    <w:lvl w:ilvl="3" w:tplc="042A0001">
      <w:start w:val="1"/>
      <w:numFmt w:val="bullet"/>
      <w:lvlText w:val=""/>
      <w:lvlJc w:val="left"/>
      <w:pPr>
        <w:ind w:left="2520" w:hanging="360"/>
      </w:pPr>
      <w:rPr>
        <w:rFonts w:ascii="Symbol" w:hAnsi="Symbol" w:hint="default"/>
      </w:rPr>
    </w:lvl>
    <w:lvl w:ilvl="4" w:tplc="042A0003">
      <w:start w:val="1"/>
      <w:numFmt w:val="bullet"/>
      <w:lvlText w:val="o"/>
      <w:lvlJc w:val="left"/>
      <w:pPr>
        <w:ind w:left="3240" w:hanging="360"/>
      </w:pPr>
      <w:rPr>
        <w:rFonts w:ascii="Courier New" w:hAnsi="Courier New" w:cs="Courier New" w:hint="default"/>
      </w:rPr>
    </w:lvl>
    <w:lvl w:ilvl="5" w:tplc="042A0005">
      <w:start w:val="1"/>
      <w:numFmt w:val="bullet"/>
      <w:lvlText w:val=""/>
      <w:lvlJc w:val="left"/>
      <w:pPr>
        <w:ind w:left="3960" w:hanging="360"/>
      </w:pPr>
      <w:rPr>
        <w:rFonts w:ascii="Wingdings" w:hAnsi="Wingdings" w:hint="default"/>
      </w:rPr>
    </w:lvl>
    <w:lvl w:ilvl="6" w:tplc="042A0001">
      <w:start w:val="1"/>
      <w:numFmt w:val="bullet"/>
      <w:lvlText w:val=""/>
      <w:lvlJc w:val="left"/>
      <w:pPr>
        <w:ind w:left="4680" w:hanging="360"/>
      </w:pPr>
      <w:rPr>
        <w:rFonts w:ascii="Symbol" w:hAnsi="Symbol" w:hint="default"/>
      </w:rPr>
    </w:lvl>
    <w:lvl w:ilvl="7" w:tplc="042A0003">
      <w:start w:val="1"/>
      <w:numFmt w:val="bullet"/>
      <w:lvlText w:val="o"/>
      <w:lvlJc w:val="left"/>
      <w:pPr>
        <w:ind w:left="5400" w:hanging="360"/>
      </w:pPr>
      <w:rPr>
        <w:rFonts w:ascii="Courier New" w:hAnsi="Courier New" w:cs="Courier New" w:hint="default"/>
      </w:rPr>
    </w:lvl>
    <w:lvl w:ilvl="8" w:tplc="042A0005">
      <w:start w:val="1"/>
      <w:numFmt w:val="bullet"/>
      <w:lvlText w:val=""/>
      <w:lvlJc w:val="left"/>
      <w:pPr>
        <w:ind w:left="6120" w:hanging="360"/>
      </w:pPr>
      <w:rPr>
        <w:rFonts w:ascii="Wingdings" w:hAnsi="Wingdings" w:hint="default"/>
      </w:rPr>
    </w:lvl>
  </w:abstractNum>
  <w:abstractNum w:abstractNumId="20">
    <w:nsid w:val="7B2C0A5F"/>
    <w:multiLevelType w:val="hybridMultilevel"/>
    <w:tmpl w:val="EBBE70B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7E3C0838"/>
    <w:multiLevelType w:val="multilevel"/>
    <w:tmpl w:val="D59C7B92"/>
    <w:lvl w:ilvl="0">
      <w:start w:val="1"/>
      <w:numFmt w:val="upperRoman"/>
      <w:lvlText w:val="%1."/>
      <w:lvlJc w:val="left"/>
      <w:pPr>
        <w:ind w:left="720" w:hanging="360"/>
      </w:pPr>
      <w:rPr>
        <w:rFonts w:ascii="Times New Roman" w:eastAsiaTheme="minorHAnsi" w:hAnsi="Times New Roman" w:cstheme="minorBidi"/>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9"/>
  </w:num>
  <w:num w:numId="2">
    <w:abstractNumId w:val="7"/>
  </w:num>
  <w:num w:numId="3">
    <w:abstractNumId w:val="6"/>
  </w:num>
  <w:num w:numId="4">
    <w:abstractNumId w:val="11"/>
  </w:num>
  <w:num w:numId="5">
    <w:abstractNumId w:val="10"/>
  </w:num>
  <w:num w:numId="6">
    <w:abstractNumId w:val="1"/>
  </w:num>
  <w:num w:numId="7">
    <w:abstractNumId w:val="5"/>
  </w:num>
  <w:num w:numId="8">
    <w:abstractNumId w:val="3"/>
  </w:num>
  <w:num w:numId="9">
    <w:abstractNumId w:val="2"/>
  </w:num>
  <w:num w:numId="10">
    <w:abstractNumId w:val="13"/>
  </w:num>
  <w:num w:numId="11">
    <w:abstractNumId w:val="4"/>
  </w:num>
  <w:num w:numId="12">
    <w:abstractNumId w:val="16"/>
  </w:num>
  <w:num w:numId="13">
    <w:abstractNumId w:val="17"/>
  </w:num>
  <w:num w:numId="14">
    <w:abstractNumId w:val="19"/>
  </w:num>
  <w:num w:numId="15">
    <w:abstractNumId w:val="14"/>
  </w:num>
  <w:num w:numId="16">
    <w:abstractNumId w:val="21"/>
  </w:num>
  <w:num w:numId="17">
    <w:abstractNumId w:val="9"/>
  </w:num>
  <w:num w:numId="18">
    <w:abstractNumId w:val="15"/>
  </w:num>
  <w:num w:numId="19">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lvlOverride w:ilvl="0">
      <w:startOverride w:val="1"/>
    </w:lvlOverride>
  </w:num>
  <w:num w:numId="24">
    <w:abstractNumId w:val="0"/>
  </w:num>
  <w:num w:numId="25">
    <w:abstractNumId w:val="0"/>
  </w:num>
  <w:num w:numId="26">
    <w:abstractNumId w:val="18"/>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66E68"/>
    <w:rsid w:val="000667AC"/>
    <w:rsid w:val="00070DEA"/>
    <w:rsid w:val="00081507"/>
    <w:rsid w:val="00096606"/>
    <w:rsid w:val="001D3F1C"/>
    <w:rsid w:val="001D5D0D"/>
    <w:rsid w:val="001E1520"/>
    <w:rsid w:val="00332576"/>
    <w:rsid w:val="00380E89"/>
    <w:rsid w:val="003B59D6"/>
    <w:rsid w:val="003C280F"/>
    <w:rsid w:val="003D1E31"/>
    <w:rsid w:val="003F2368"/>
    <w:rsid w:val="00466E68"/>
    <w:rsid w:val="0050197C"/>
    <w:rsid w:val="005057E2"/>
    <w:rsid w:val="00543938"/>
    <w:rsid w:val="005E0209"/>
    <w:rsid w:val="00610DA5"/>
    <w:rsid w:val="00644CAD"/>
    <w:rsid w:val="00645336"/>
    <w:rsid w:val="006937B3"/>
    <w:rsid w:val="006E5412"/>
    <w:rsid w:val="00705975"/>
    <w:rsid w:val="0073432C"/>
    <w:rsid w:val="00736ABD"/>
    <w:rsid w:val="00740F1A"/>
    <w:rsid w:val="0078138D"/>
    <w:rsid w:val="007952F7"/>
    <w:rsid w:val="007B44F5"/>
    <w:rsid w:val="007E3760"/>
    <w:rsid w:val="00803128"/>
    <w:rsid w:val="008337C4"/>
    <w:rsid w:val="008805BF"/>
    <w:rsid w:val="0089454B"/>
    <w:rsid w:val="008B5398"/>
    <w:rsid w:val="008D1F9F"/>
    <w:rsid w:val="008F7E56"/>
    <w:rsid w:val="00923EB5"/>
    <w:rsid w:val="00A20E28"/>
    <w:rsid w:val="00A8416F"/>
    <w:rsid w:val="00B33E88"/>
    <w:rsid w:val="00B358BF"/>
    <w:rsid w:val="00B80A1D"/>
    <w:rsid w:val="00B9411A"/>
    <w:rsid w:val="00BE5BA8"/>
    <w:rsid w:val="00BF01AA"/>
    <w:rsid w:val="00C63053"/>
    <w:rsid w:val="00C76415"/>
    <w:rsid w:val="00CD5DA9"/>
    <w:rsid w:val="00CF4ADE"/>
    <w:rsid w:val="00D0018B"/>
    <w:rsid w:val="00D77F60"/>
    <w:rsid w:val="00DE7477"/>
    <w:rsid w:val="00E61400"/>
    <w:rsid w:val="00E85969"/>
    <w:rsid w:val="00EF6B81"/>
    <w:rsid w:val="00EF734E"/>
    <w:rsid w:val="00F07E55"/>
    <w:rsid w:val="00F268D4"/>
    <w:rsid w:val="00F47992"/>
    <w:rsid w:val="00F7082B"/>
    <w:rsid w:val="00F860FB"/>
    <w:rsid w:val="00F87302"/>
    <w:rsid w:val="00FC78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3C2C58-D764-47EF-B2A9-397E7581B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E68"/>
    <w:pPr>
      <w:widowControl w:val="0"/>
      <w:spacing w:after="0" w:line="240" w:lineRule="auto"/>
    </w:pPr>
    <w:rPr>
      <w:rFonts w:eastAsia="SimSun" w:cs="Times New Roman"/>
      <w:kern w:val="2"/>
      <w:sz w:val="24"/>
      <w:szCs w:val="20"/>
      <w:lang w:eastAsia="zh-CN"/>
    </w:rPr>
  </w:style>
  <w:style w:type="paragraph" w:styleId="Heading1">
    <w:name w:val="heading 1"/>
    <w:basedOn w:val="Normal"/>
    <w:next w:val="Normal"/>
    <w:link w:val="Heading1Char"/>
    <w:qFormat/>
    <w:rsid w:val="00081507"/>
    <w:pPr>
      <w:keepNext/>
      <w:keepLines/>
      <w:spacing w:before="240" w:after="60"/>
      <w:outlineLvl w:val="0"/>
    </w:pPr>
    <w:rPr>
      <w:rFonts w:ascii="Arial" w:hAnsi="Arial"/>
      <w:b/>
      <w:kern w:val="44"/>
      <w:sz w:val="32"/>
    </w:rPr>
  </w:style>
  <w:style w:type="paragraph" w:styleId="Heading2">
    <w:name w:val="heading 2"/>
    <w:basedOn w:val="Normal"/>
    <w:next w:val="Normal"/>
    <w:link w:val="Heading2Char"/>
    <w:semiHidden/>
    <w:unhideWhenUsed/>
    <w:qFormat/>
    <w:rsid w:val="00081507"/>
    <w:pPr>
      <w:keepNext/>
      <w:keepLines/>
      <w:spacing w:before="240" w:after="60"/>
      <w:outlineLvl w:val="1"/>
    </w:pPr>
    <w:rPr>
      <w:rFonts w:ascii="Arial" w:hAnsi="Arial"/>
      <w:b/>
      <w:i/>
      <w:sz w:val="28"/>
    </w:rPr>
  </w:style>
  <w:style w:type="paragraph" w:styleId="Heading3">
    <w:name w:val="heading 3"/>
    <w:basedOn w:val="Normal"/>
    <w:next w:val="Normal"/>
    <w:link w:val="Heading3Char"/>
    <w:semiHidden/>
    <w:unhideWhenUsed/>
    <w:qFormat/>
    <w:rsid w:val="00081507"/>
    <w:pPr>
      <w:keepNext/>
      <w:keepLines/>
      <w:spacing w:before="240" w:after="60"/>
      <w:outlineLvl w:val="2"/>
    </w:pPr>
    <w:rPr>
      <w:rFonts w:ascii="Arial" w:hAnsi="Arial"/>
      <w:b/>
      <w:sz w:val="26"/>
    </w:rPr>
  </w:style>
  <w:style w:type="paragraph" w:styleId="Heading4">
    <w:name w:val="heading 4"/>
    <w:basedOn w:val="Normal"/>
    <w:next w:val="Normal"/>
    <w:link w:val="Heading4Char"/>
    <w:semiHidden/>
    <w:unhideWhenUsed/>
    <w:qFormat/>
    <w:rsid w:val="00081507"/>
    <w:pPr>
      <w:keepNext/>
      <w:keepLines/>
      <w:spacing w:before="240" w:after="60"/>
      <w:outlineLvl w:val="3"/>
    </w:pPr>
    <w:rPr>
      <w:b/>
      <w:sz w:val="28"/>
    </w:rPr>
  </w:style>
  <w:style w:type="paragraph" w:styleId="Heading5">
    <w:name w:val="heading 5"/>
    <w:basedOn w:val="Normal"/>
    <w:next w:val="Normal"/>
    <w:link w:val="Heading5Char"/>
    <w:semiHidden/>
    <w:unhideWhenUsed/>
    <w:qFormat/>
    <w:rsid w:val="00081507"/>
    <w:pPr>
      <w:keepNext/>
      <w:keepLines/>
      <w:spacing w:before="240" w:after="60"/>
      <w:outlineLvl w:val="4"/>
    </w:pPr>
    <w:rPr>
      <w:b/>
      <w:i/>
      <w:sz w:val="26"/>
    </w:rPr>
  </w:style>
  <w:style w:type="paragraph" w:styleId="Heading6">
    <w:name w:val="heading 6"/>
    <w:basedOn w:val="Normal"/>
    <w:next w:val="Normal"/>
    <w:link w:val="Heading6Char"/>
    <w:semiHidden/>
    <w:unhideWhenUsed/>
    <w:qFormat/>
    <w:rsid w:val="00081507"/>
    <w:pPr>
      <w:keepNext/>
      <w:keepLines/>
      <w:spacing w:before="240" w:after="60"/>
      <w:outlineLvl w:val="5"/>
    </w:pPr>
    <w:rPr>
      <w:b/>
      <w:sz w:val="22"/>
    </w:rPr>
  </w:style>
  <w:style w:type="paragraph" w:styleId="Heading7">
    <w:name w:val="heading 7"/>
    <w:basedOn w:val="Normal"/>
    <w:next w:val="Normal"/>
    <w:link w:val="Heading7Char"/>
    <w:semiHidden/>
    <w:unhideWhenUsed/>
    <w:qFormat/>
    <w:rsid w:val="00081507"/>
    <w:pPr>
      <w:keepNext/>
      <w:keepLines/>
      <w:spacing w:before="240" w:after="60"/>
      <w:outlineLvl w:val="6"/>
    </w:pPr>
  </w:style>
  <w:style w:type="paragraph" w:styleId="Heading8">
    <w:name w:val="heading 8"/>
    <w:basedOn w:val="Normal"/>
    <w:next w:val="Normal"/>
    <w:link w:val="Heading8Char"/>
    <w:semiHidden/>
    <w:unhideWhenUsed/>
    <w:qFormat/>
    <w:rsid w:val="00081507"/>
    <w:pPr>
      <w:keepNext/>
      <w:keepLines/>
      <w:spacing w:before="240" w:after="60"/>
      <w:outlineLvl w:val="7"/>
    </w:pPr>
    <w:rPr>
      <w:i/>
    </w:rPr>
  </w:style>
  <w:style w:type="paragraph" w:styleId="Heading9">
    <w:name w:val="heading 9"/>
    <w:basedOn w:val="Normal"/>
    <w:next w:val="Normal"/>
    <w:link w:val="Heading9Char"/>
    <w:semiHidden/>
    <w:unhideWhenUsed/>
    <w:qFormat/>
    <w:rsid w:val="00081507"/>
    <w:pPr>
      <w:keepNext/>
      <w:keepLines/>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6E68"/>
    <w:rPr>
      <w:color w:val="0000FF"/>
      <w:u w:val="single"/>
    </w:rPr>
  </w:style>
  <w:style w:type="paragraph" w:customStyle="1" w:styleId="msonormal0">
    <w:name w:val="msonormal"/>
    <w:basedOn w:val="Normal"/>
    <w:rsid w:val="00466E68"/>
    <w:pPr>
      <w:spacing w:before="100" w:beforeAutospacing="1" w:after="100" w:afterAutospacing="1"/>
    </w:pPr>
  </w:style>
  <w:style w:type="paragraph" w:customStyle="1" w:styleId="NormalWeb858D7CFB-ED40-4347-BF05-701D383B685F858D7CFB-ED40-4347-BF05-701D383B685F">
    <w:name w:val="Normal (Web){858D7CFB-ED40-4347-BF05-701D383B685F}{858D7CFB-ED40-4347-BF05-701D383B685F}"/>
    <w:basedOn w:val="Normal"/>
    <w:rsid w:val="00466E68"/>
    <w:pPr>
      <w:spacing w:before="100" w:beforeAutospacing="1" w:after="100" w:afterAutospacing="1"/>
    </w:pPr>
  </w:style>
  <w:style w:type="paragraph" w:styleId="ListParagraph">
    <w:name w:val="List Paragraph"/>
    <w:basedOn w:val="Normal"/>
    <w:uiPriority w:val="34"/>
    <w:qFormat/>
    <w:rsid w:val="00466E68"/>
    <w:pPr>
      <w:ind w:left="1440" w:hanging="360"/>
    </w:pPr>
    <w:rPr>
      <w:rFonts w:ascii="VNI Times" w:eastAsia="Calibri" w:hAnsi="VNI Times"/>
      <w:sz w:val="22"/>
      <w:szCs w:val="28"/>
    </w:rPr>
  </w:style>
  <w:style w:type="character" w:styleId="FollowedHyperlink">
    <w:name w:val="FollowedHyperlink"/>
    <w:basedOn w:val="DefaultParagraphFont"/>
    <w:uiPriority w:val="99"/>
    <w:semiHidden/>
    <w:unhideWhenUsed/>
    <w:rsid w:val="00466E68"/>
    <w:rPr>
      <w:color w:val="800080" w:themeColor="followedHyperlink"/>
      <w:u w:val="single"/>
    </w:rPr>
  </w:style>
  <w:style w:type="paragraph" w:styleId="BalloonText">
    <w:name w:val="Balloon Text"/>
    <w:basedOn w:val="Normal"/>
    <w:link w:val="BalloonTextChar"/>
    <w:semiHidden/>
    <w:unhideWhenUsed/>
    <w:rsid w:val="00466E68"/>
    <w:rPr>
      <w:rFonts w:ascii="Tahoma" w:hAnsi="Tahoma" w:cs="Tahoma"/>
      <w:sz w:val="16"/>
      <w:szCs w:val="16"/>
    </w:rPr>
  </w:style>
  <w:style w:type="character" w:customStyle="1" w:styleId="BalloonTextChar">
    <w:name w:val="Balloon Text Char"/>
    <w:basedOn w:val="DefaultParagraphFont"/>
    <w:link w:val="BalloonText"/>
    <w:semiHidden/>
    <w:rsid w:val="00466E68"/>
    <w:rPr>
      <w:rFonts w:ascii="Tahoma" w:eastAsia="SimSun" w:hAnsi="Tahoma" w:cs="Tahoma"/>
      <w:kern w:val="2"/>
      <w:sz w:val="16"/>
      <w:szCs w:val="16"/>
      <w:lang w:eastAsia="zh-CN"/>
    </w:rPr>
  </w:style>
  <w:style w:type="table" w:styleId="TableGrid">
    <w:name w:val="Table Grid"/>
    <w:basedOn w:val="TableNormal"/>
    <w:uiPriority w:val="39"/>
    <w:rsid w:val="00645336"/>
    <w:pPr>
      <w:spacing w:after="0" w:line="240" w:lineRule="auto"/>
    </w:pPr>
    <w:rPr>
      <w:rFonts w:asciiTheme="minorHAnsi" w:eastAsiaTheme="minorEastAsia" w:hAnsiTheme="minorHAns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CD5DA9"/>
    <w:pPr>
      <w:tabs>
        <w:tab w:val="center" w:pos="4680"/>
        <w:tab w:val="right" w:pos="9360"/>
      </w:tabs>
    </w:pPr>
  </w:style>
  <w:style w:type="character" w:customStyle="1" w:styleId="HeaderChar">
    <w:name w:val="Header Char"/>
    <w:basedOn w:val="DefaultParagraphFont"/>
    <w:link w:val="Header"/>
    <w:uiPriority w:val="99"/>
    <w:rsid w:val="00CD5DA9"/>
    <w:rPr>
      <w:rFonts w:eastAsia="SimSun" w:cs="Times New Roman"/>
      <w:kern w:val="2"/>
      <w:sz w:val="24"/>
      <w:szCs w:val="20"/>
      <w:lang w:eastAsia="zh-CN"/>
    </w:rPr>
  </w:style>
  <w:style w:type="paragraph" w:styleId="Footer">
    <w:name w:val="footer"/>
    <w:basedOn w:val="Normal"/>
    <w:link w:val="FooterChar"/>
    <w:unhideWhenUsed/>
    <w:qFormat/>
    <w:rsid w:val="00CD5DA9"/>
    <w:pPr>
      <w:tabs>
        <w:tab w:val="center" w:pos="4680"/>
        <w:tab w:val="right" w:pos="9360"/>
      </w:tabs>
    </w:pPr>
  </w:style>
  <w:style w:type="character" w:customStyle="1" w:styleId="FooterChar">
    <w:name w:val="Footer Char"/>
    <w:basedOn w:val="DefaultParagraphFont"/>
    <w:link w:val="Footer"/>
    <w:rsid w:val="00CD5DA9"/>
    <w:rPr>
      <w:rFonts w:eastAsia="SimSun" w:cs="Times New Roman"/>
      <w:kern w:val="2"/>
      <w:sz w:val="24"/>
      <w:szCs w:val="20"/>
      <w:lang w:eastAsia="zh-CN"/>
    </w:rPr>
  </w:style>
  <w:style w:type="character" w:customStyle="1" w:styleId="apple-converted-space">
    <w:name w:val="apple-converted-space"/>
    <w:basedOn w:val="DefaultParagraphFont"/>
    <w:rsid w:val="00FC7859"/>
  </w:style>
  <w:style w:type="paragraph" w:styleId="NormalWeb">
    <w:name w:val="Normal (Web)"/>
    <w:basedOn w:val="Normal"/>
    <w:unhideWhenUsed/>
    <w:rsid w:val="00644CAD"/>
    <w:pPr>
      <w:widowControl/>
      <w:spacing w:before="100" w:beforeAutospacing="1" w:after="100" w:afterAutospacing="1"/>
    </w:pPr>
    <w:rPr>
      <w:rFonts w:eastAsia="Times New Roman"/>
      <w:kern w:val="0"/>
      <w:szCs w:val="24"/>
      <w:lang w:eastAsia="en-US"/>
    </w:rPr>
  </w:style>
  <w:style w:type="character" w:customStyle="1" w:styleId="Heading1Char">
    <w:name w:val="Heading 1 Char"/>
    <w:basedOn w:val="DefaultParagraphFont"/>
    <w:link w:val="Heading1"/>
    <w:rsid w:val="00081507"/>
    <w:rPr>
      <w:rFonts w:ascii="Arial" w:eastAsia="SimSun" w:hAnsi="Arial" w:cs="Times New Roman"/>
      <w:b/>
      <w:kern w:val="44"/>
      <w:sz w:val="32"/>
      <w:szCs w:val="20"/>
      <w:lang w:eastAsia="zh-CN"/>
    </w:rPr>
  </w:style>
  <w:style w:type="character" w:customStyle="1" w:styleId="Heading2Char">
    <w:name w:val="Heading 2 Char"/>
    <w:basedOn w:val="DefaultParagraphFont"/>
    <w:link w:val="Heading2"/>
    <w:semiHidden/>
    <w:rsid w:val="00081507"/>
    <w:rPr>
      <w:rFonts w:ascii="Arial" w:eastAsia="SimSun" w:hAnsi="Arial" w:cs="Times New Roman"/>
      <w:b/>
      <w:i/>
      <w:kern w:val="2"/>
      <w:sz w:val="28"/>
      <w:szCs w:val="20"/>
      <w:lang w:eastAsia="zh-CN"/>
    </w:rPr>
  </w:style>
  <w:style w:type="character" w:customStyle="1" w:styleId="Heading3Char">
    <w:name w:val="Heading 3 Char"/>
    <w:basedOn w:val="DefaultParagraphFont"/>
    <w:link w:val="Heading3"/>
    <w:semiHidden/>
    <w:rsid w:val="00081507"/>
    <w:rPr>
      <w:rFonts w:ascii="Arial" w:eastAsia="SimSun" w:hAnsi="Arial" w:cs="Times New Roman"/>
      <w:b/>
      <w:kern w:val="2"/>
      <w:sz w:val="26"/>
      <w:szCs w:val="20"/>
      <w:lang w:eastAsia="zh-CN"/>
    </w:rPr>
  </w:style>
  <w:style w:type="character" w:customStyle="1" w:styleId="Heading4Char">
    <w:name w:val="Heading 4 Char"/>
    <w:basedOn w:val="DefaultParagraphFont"/>
    <w:link w:val="Heading4"/>
    <w:semiHidden/>
    <w:rsid w:val="00081507"/>
    <w:rPr>
      <w:rFonts w:eastAsia="SimSun" w:cs="Times New Roman"/>
      <w:b/>
      <w:kern w:val="2"/>
      <w:sz w:val="28"/>
      <w:szCs w:val="20"/>
      <w:lang w:eastAsia="zh-CN"/>
    </w:rPr>
  </w:style>
  <w:style w:type="character" w:customStyle="1" w:styleId="Heading5Char">
    <w:name w:val="Heading 5 Char"/>
    <w:basedOn w:val="DefaultParagraphFont"/>
    <w:link w:val="Heading5"/>
    <w:semiHidden/>
    <w:rsid w:val="00081507"/>
    <w:rPr>
      <w:rFonts w:eastAsia="SimSun" w:cs="Times New Roman"/>
      <w:b/>
      <w:i/>
      <w:kern w:val="2"/>
      <w:sz w:val="26"/>
      <w:szCs w:val="20"/>
      <w:lang w:eastAsia="zh-CN"/>
    </w:rPr>
  </w:style>
  <w:style w:type="character" w:customStyle="1" w:styleId="Heading6Char">
    <w:name w:val="Heading 6 Char"/>
    <w:basedOn w:val="DefaultParagraphFont"/>
    <w:link w:val="Heading6"/>
    <w:semiHidden/>
    <w:rsid w:val="00081507"/>
    <w:rPr>
      <w:rFonts w:eastAsia="SimSun" w:cs="Times New Roman"/>
      <w:b/>
      <w:kern w:val="2"/>
      <w:szCs w:val="20"/>
      <w:lang w:eastAsia="zh-CN"/>
    </w:rPr>
  </w:style>
  <w:style w:type="character" w:customStyle="1" w:styleId="Heading7Char">
    <w:name w:val="Heading 7 Char"/>
    <w:basedOn w:val="DefaultParagraphFont"/>
    <w:link w:val="Heading7"/>
    <w:semiHidden/>
    <w:rsid w:val="00081507"/>
    <w:rPr>
      <w:rFonts w:eastAsia="SimSun" w:cs="Times New Roman"/>
      <w:kern w:val="2"/>
      <w:sz w:val="24"/>
      <w:szCs w:val="20"/>
      <w:lang w:eastAsia="zh-CN"/>
    </w:rPr>
  </w:style>
  <w:style w:type="character" w:customStyle="1" w:styleId="Heading8Char">
    <w:name w:val="Heading 8 Char"/>
    <w:basedOn w:val="DefaultParagraphFont"/>
    <w:link w:val="Heading8"/>
    <w:semiHidden/>
    <w:rsid w:val="00081507"/>
    <w:rPr>
      <w:rFonts w:eastAsia="SimSun" w:cs="Times New Roman"/>
      <w:i/>
      <w:kern w:val="2"/>
      <w:sz w:val="24"/>
      <w:szCs w:val="20"/>
      <w:lang w:eastAsia="zh-CN"/>
    </w:rPr>
  </w:style>
  <w:style w:type="character" w:customStyle="1" w:styleId="Heading9Char">
    <w:name w:val="Heading 9 Char"/>
    <w:basedOn w:val="DefaultParagraphFont"/>
    <w:link w:val="Heading9"/>
    <w:semiHidden/>
    <w:rsid w:val="00081507"/>
    <w:rPr>
      <w:rFonts w:ascii="Arial" w:eastAsia="SimSun" w:hAnsi="Arial" w:cs="Times New Roman"/>
      <w:kern w:val="2"/>
      <w:szCs w:val="20"/>
      <w:lang w:eastAsia="zh-CN"/>
    </w:rPr>
  </w:style>
  <w:style w:type="paragraph" w:styleId="CommentText">
    <w:name w:val="annotation text"/>
    <w:basedOn w:val="Normal"/>
    <w:link w:val="CommentTextChar"/>
    <w:semiHidden/>
    <w:unhideWhenUsed/>
    <w:rsid w:val="00081507"/>
    <w:pPr>
      <w:widowControl/>
    </w:pPr>
    <w:rPr>
      <w:rFonts w:eastAsia="Times New Roman"/>
      <w:kern w:val="0"/>
      <w:sz w:val="20"/>
      <w:lang w:eastAsia="en-US"/>
    </w:rPr>
  </w:style>
  <w:style w:type="character" w:customStyle="1" w:styleId="CommentTextChar">
    <w:name w:val="Comment Text Char"/>
    <w:basedOn w:val="DefaultParagraphFont"/>
    <w:link w:val="CommentText"/>
    <w:semiHidden/>
    <w:rsid w:val="00081507"/>
    <w:rPr>
      <w:rFonts w:eastAsia="Times New Roman" w:cs="Times New Roman"/>
      <w:sz w:val="20"/>
      <w:szCs w:val="20"/>
    </w:rPr>
  </w:style>
  <w:style w:type="paragraph" w:styleId="BodyText">
    <w:name w:val="Body Text"/>
    <w:basedOn w:val="Normal"/>
    <w:link w:val="BodyTextChar"/>
    <w:semiHidden/>
    <w:unhideWhenUsed/>
    <w:qFormat/>
    <w:rsid w:val="00081507"/>
    <w:pPr>
      <w:ind w:left="115"/>
    </w:pPr>
    <w:rPr>
      <w:rFonts w:eastAsia="Times New Roman"/>
      <w:kern w:val="0"/>
      <w:sz w:val="28"/>
      <w:szCs w:val="28"/>
      <w:lang w:eastAsia="en-US"/>
    </w:rPr>
  </w:style>
  <w:style w:type="character" w:customStyle="1" w:styleId="BodyTextChar">
    <w:name w:val="Body Text Char"/>
    <w:basedOn w:val="DefaultParagraphFont"/>
    <w:link w:val="BodyText"/>
    <w:semiHidden/>
    <w:rsid w:val="00081507"/>
    <w:rPr>
      <w:rFonts w:eastAsia="Times New Roman" w:cs="Times New Roman"/>
      <w:sz w:val="28"/>
      <w:szCs w:val="28"/>
    </w:rPr>
  </w:style>
  <w:style w:type="paragraph" w:styleId="CommentSubject">
    <w:name w:val="annotation subject"/>
    <w:basedOn w:val="CommentText"/>
    <w:next w:val="CommentText"/>
    <w:link w:val="CommentSubjectChar"/>
    <w:semiHidden/>
    <w:unhideWhenUsed/>
    <w:rsid w:val="00081507"/>
    <w:rPr>
      <w:b/>
      <w:bCs/>
    </w:rPr>
  </w:style>
  <w:style w:type="character" w:customStyle="1" w:styleId="CommentSubjectChar">
    <w:name w:val="Comment Subject Char"/>
    <w:basedOn w:val="CommentTextChar"/>
    <w:link w:val="CommentSubject"/>
    <w:semiHidden/>
    <w:rsid w:val="00081507"/>
    <w:rPr>
      <w:rFonts w:eastAsia="Times New Roman" w:cs="Times New Roman"/>
      <w:b/>
      <w:bCs/>
      <w:sz w:val="20"/>
      <w:szCs w:val="20"/>
    </w:rPr>
  </w:style>
  <w:style w:type="paragraph" w:customStyle="1" w:styleId="Vnbnnidung">
    <w:name w:val="Văn bản nội dung"/>
    <w:basedOn w:val="Normal"/>
    <w:rsid w:val="00081507"/>
    <w:pPr>
      <w:spacing w:after="40" w:line="268" w:lineRule="auto"/>
      <w:ind w:firstLine="400"/>
    </w:pPr>
    <w:rPr>
      <w:color w:val="373635"/>
    </w:rPr>
  </w:style>
  <w:style w:type="paragraph" w:customStyle="1" w:styleId="quiz-section">
    <w:name w:val="quiz-section"/>
    <w:basedOn w:val="Normal"/>
    <w:rsid w:val="00081507"/>
    <w:pPr>
      <w:widowControl/>
      <w:spacing w:before="100" w:beforeAutospacing="1" w:after="100" w:afterAutospacing="1"/>
    </w:pPr>
    <w:rPr>
      <w:rFonts w:eastAsia="Times New Roman"/>
      <w:kern w:val="0"/>
      <w:szCs w:val="24"/>
      <w:lang w:eastAsia="en-US"/>
    </w:rPr>
  </w:style>
  <w:style w:type="paragraph" w:customStyle="1" w:styleId="list-item">
    <w:name w:val="list-item"/>
    <w:basedOn w:val="Normal"/>
    <w:rsid w:val="00081507"/>
    <w:pPr>
      <w:widowControl/>
      <w:spacing w:before="100" w:beforeAutospacing="1" w:after="100" w:afterAutospacing="1"/>
    </w:pPr>
    <w:rPr>
      <w:rFonts w:eastAsia="Times New Roman"/>
      <w:kern w:val="0"/>
      <w:szCs w:val="24"/>
      <w:lang w:eastAsia="en-US"/>
    </w:rPr>
  </w:style>
  <w:style w:type="paragraph" w:customStyle="1" w:styleId="Mucnho1">
    <w:name w:val="Muc nho 1"/>
    <w:basedOn w:val="Normal"/>
    <w:qFormat/>
    <w:rsid w:val="00081507"/>
    <w:pPr>
      <w:widowControl/>
      <w:numPr>
        <w:ilvl w:val="1"/>
        <w:numId w:val="18"/>
      </w:numPr>
      <w:tabs>
        <w:tab w:val="left" w:pos="720"/>
        <w:tab w:val="left" w:pos="1080"/>
      </w:tabs>
    </w:pPr>
    <w:rPr>
      <w:rFonts w:ascii="VNI-Times" w:eastAsia="Times New Roman" w:hAnsi="VNI-Times"/>
      <w:kern w:val="0"/>
      <w:szCs w:val="24"/>
      <w:u w:val="single"/>
      <w:lang w:eastAsia="en-US"/>
    </w:rPr>
  </w:style>
  <w:style w:type="paragraph" w:customStyle="1" w:styleId="TableParagraph">
    <w:name w:val="Table Paragraph"/>
    <w:basedOn w:val="Normal"/>
    <w:uiPriority w:val="1"/>
    <w:qFormat/>
    <w:rsid w:val="00081507"/>
    <w:pPr>
      <w:autoSpaceDE w:val="0"/>
      <w:autoSpaceDN w:val="0"/>
      <w:ind w:left="110"/>
    </w:pPr>
    <w:rPr>
      <w:rFonts w:eastAsia="Times New Roman"/>
      <w:kern w:val="0"/>
      <w:sz w:val="22"/>
      <w:szCs w:val="22"/>
      <w:lang w:eastAsia="en-US"/>
    </w:rPr>
  </w:style>
  <w:style w:type="paragraph" w:customStyle="1" w:styleId="Char">
    <w:name w:val="Char"/>
    <w:basedOn w:val="Normal"/>
    <w:semiHidden/>
    <w:rsid w:val="00081507"/>
    <w:pPr>
      <w:widowControl/>
      <w:spacing w:after="160" w:line="240" w:lineRule="exact"/>
    </w:pPr>
    <w:rPr>
      <w:rFonts w:ascii="Arial" w:eastAsia="Calibri" w:hAnsi="Arial"/>
      <w:kern w:val="0"/>
      <w:szCs w:val="24"/>
      <w:lang w:eastAsia="en-US"/>
    </w:rPr>
  </w:style>
  <w:style w:type="paragraph" w:customStyle="1" w:styleId="msonormalcxspmiddle">
    <w:name w:val="msonormalcxspmiddle"/>
    <w:basedOn w:val="Normal"/>
    <w:rsid w:val="00081507"/>
    <w:pPr>
      <w:widowControl/>
      <w:spacing w:before="100" w:beforeAutospacing="1" w:after="100" w:afterAutospacing="1"/>
    </w:pPr>
    <w:rPr>
      <w:rFonts w:eastAsia="Calibri"/>
      <w:kern w:val="0"/>
      <w:szCs w:val="24"/>
      <w:lang w:eastAsia="en-US"/>
    </w:rPr>
  </w:style>
  <w:style w:type="paragraph" w:customStyle="1" w:styleId="m-bottom">
    <w:name w:val="m-bottom"/>
    <w:basedOn w:val="Normal"/>
    <w:rsid w:val="00081507"/>
    <w:pPr>
      <w:widowControl/>
      <w:spacing w:before="100" w:beforeAutospacing="1" w:after="100" w:afterAutospacing="1"/>
    </w:pPr>
    <w:rPr>
      <w:rFonts w:eastAsia="Calibri"/>
      <w:kern w:val="0"/>
      <w:szCs w:val="24"/>
      <w:lang w:eastAsia="en-US"/>
    </w:rPr>
  </w:style>
  <w:style w:type="paragraph" w:customStyle="1" w:styleId="cs95e872d0">
    <w:name w:val="cs95e872d0"/>
    <w:basedOn w:val="Normal"/>
    <w:rsid w:val="00081507"/>
    <w:pPr>
      <w:widowControl/>
      <w:spacing w:before="100" w:beforeAutospacing="1" w:after="100" w:afterAutospacing="1"/>
    </w:pPr>
    <w:rPr>
      <w:rFonts w:eastAsia="Calibri"/>
      <w:kern w:val="0"/>
      <w:szCs w:val="24"/>
      <w:lang w:eastAsia="en-US"/>
    </w:rPr>
  </w:style>
  <w:style w:type="paragraph" w:customStyle="1" w:styleId="CharCharCharChar">
    <w:name w:val="Char Char Char Char"/>
    <w:basedOn w:val="Normal"/>
    <w:autoRedefine/>
    <w:rsid w:val="00081507"/>
    <w:pPr>
      <w:pageBreakBefore/>
      <w:widowControl/>
      <w:tabs>
        <w:tab w:val="left" w:pos="850"/>
        <w:tab w:val="left" w:pos="1191"/>
        <w:tab w:val="left" w:pos="1531"/>
      </w:tabs>
      <w:spacing w:after="120"/>
      <w:jc w:val="center"/>
    </w:pPr>
    <w:rPr>
      <w:rFonts w:ascii="Tahoma" w:eastAsia="MS Mincho" w:hAnsi="Tahoma" w:cs="Tahoma"/>
      <w:b/>
      <w:bCs/>
      <w:color w:val="FFFFFF"/>
      <w:spacing w:val="20"/>
      <w:kern w:val="0"/>
      <w:sz w:val="22"/>
      <w:szCs w:val="22"/>
      <w:lang w:val="en-GB"/>
    </w:rPr>
  </w:style>
  <w:style w:type="character" w:styleId="CommentReference">
    <w:name w:val="annotation reference"/>
    <w:semiHidden/>
    <w:unhideWhenUsed/>
    <w:rsid w:val="00081507"/>
    <w:rPr>
      <w:sz w:val="16"/>
      <w:szCs w:val="16"/>
    </w:rPr>
  </w:style>
  <w:style w:type="character" w:styleId="PageNumber">
    <w:name w:val="page number"/>
    <w:semiHidden/>
    <w:unhideWhenUsed/>
    <w:rsid w:val="00081507"/>
    <w:rPr>
      <w:rFonts w:ascii="Times New Roman" w:hAnsi="Times New Roman" w:cs="Times New Roman" w:hint="default"/>
    </w:rPr>
  </w:style>
  <w:style w:type="character" w:customStyle="1" w:styleId="c4">
    <w:name w:val="c4"/>
    <w:rsid w:val="00081507"/>
  </w:style>
  <w:style w:type="character" w:customStyle="1" w:styleId="c1">
    <w:name w:val="c1"/>
    <w:rsid w:val="00081507"/>
  </w:style>
  <w:style w:type="character" w:customStyle="1" w:styleId="c3">
    <w:name w:val="c3"/>
    <w:rsid w:val="00081507"/>
  </w:style>
  <w:style w:type="character" w:customStyle="1" w:styleId="c2">
    <w:name w:val="c2"/>
    <w:rsid w:val="00081507"/>
  </w:style>
  <w:style w:type="character" w:customStyle="1" w:styleId="answer-desc">
    <w:name w:val="answer-desc"/>
    <w:rsid w:val="00081507"/>
  </w:style>
  <w:style w:type="character" w:customStyle="1" w:styleId="UnresolvedMention1">
    <w:name w:val="Unresolved Mention1"/>
    <w:uiPriority w:val="99"/>
    <w:rsid w:val="00081507"/>
    <w:rPr>
      <w:color w:val="605E5C"/>
      <w:shd w:val="clear" w:color="auto" w:fill="E1DFDD"/>
    </w:rPr>
  </w:style>
  <w:style w:type="character" w:customStyle="1" w:styleId="cs1b16eeb5">
    <w:name w:val="cs1b16eeb5"/>
    <w:rsid w:val="00081507"/>
    <w:rPr>
      <w:rFonts w:ascii="Times New Roman" w:hAnsi="Times New Roman" w:cs="Times New Roman" w:hint="default"/>
    </w:rPr>
  </w:style>
  <w:style w:type="character" w:customStyle="1" w:styleId="popup-comment">
    <w:name w:val="popup-comment"/>
    <w:rsid w:val="00081507"/>
    <w:rPr>
      <w:rFonts w:ascii="Times New Roman" w:hAnsi="Times New Roman" w:cs="Times New Roman" w:hint="default"/>
    </w:rPr>
  </w:style>
  <w:style w:type="table" w:customStyle="1" w:styleId="TableGrid1">
    <w:name w:val="Table Grid1"/>
    <w:basedOn w:val="TableNormal"/>
    <w:rsid w:val="0008150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9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achhay24h.com/de-men-phieu-luu-ky-cuon-sach-cua-tuoi-tho-a48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14</Pages>
  <Words>4083</Words>
  <Characters>23275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QMC</dc:creator>
  <cp:lastModifiedBy>Admin</cp:lastModifiedBy>
  <cp:revision>49</cp:revision>
  <cp:lastPrinted>2021-09-04T05:02:00Z</cp:lastPrinted>
  <dcterms:created xsi:type="dcterms:W3CDTF">2021-09-03T14:41:00Z</dcterms:created>
  <dcterms:modified xsi:type="dcterms:W3CDTF">2023-08-27T10:23:00Z</dcterms:modified>
</cp:coreProperties>
</file>